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247D9CE6"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B66DDF">
        <w:rPr>
          <w:sz w:val="20"/>
          <w:szCs w:val="20"/>
          <w:lang w:eastAsia="ar-SA"/>
        </w:rPr>
        <w:t>09</w:t>
      </w:r>
      <w:r w:rsidR="00D90E68" w:rsidRPr="009D372C">
        <w:rPr>
          <w:sz w:val="20"/>
          <w:szCs w:val="20"/>
          <w:lang w:eastAsia="ar-SA"/>
        </w:rPr>
        <w:t>»</w:t>
      </w:r>
      <w:r w:rsidR="00FA2C3F" w:rsidRPr="009D372C">
        <w:rPr>
          <w:sz w:val="20"/>
          <w:szCs w:val="20"/>
          <w:lang w:eastAsia="ar-SA"/>
        </w:rPr>
        <w:t xml:space="preserve"> </w:t>
      </w:r>
      <w:r w:rsidR="00B66DDF">
        <w:rPr>
          <w:sz w:val="20"/>
          <w:szCs w:val="20"/>
          <w:lang w:eastAsia="ar-SA"/>
        </w:rPr>
        <w:t>августа</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24F0798" w14:textId="4BEB08C1" w:rsidR="002F2D04" w:rsidRPr="008043EB" w:rsidRDefault="00254E58" w:rsidP="002F2D04">
      <w:pPr>
        <w:suppressAutoHyphens/>
        <w:jc w:val="center"/>
        <w:rPr>
          <w:b/>
          <w:bCs/>
          <w:i/>
          <w:iCs/>
          <w:sz w:val="20"/>
          <w:szCs w:val="20"/>
          <w:lang w:val="en-US" w:eastAsia="ar-SA"/>
        </w:rPr>
      </w:pPr>
      <w:r w:rsidRPr="00254E58">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4B7BBD"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6AF48921"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w:t>
            </w:r>
            <w:r w:rsidR="00B66DDF">
              <w:rPr>
                <w:rFonts w:ascii="Times New Roman" w:hAnsi="Times New Roman" w:cs="Times New Roman"/>
              </w:rPr>
              <w:t xml:space="preserve">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4B7BBD"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510EF912" w14:textId="77777777" w:rsidR="00B66DDF" w:rsidRPr="00B66DDF" w:rsidRDefault="00B66DDF" w:rsidP="00B66DDF">
      <w:pPr>
        <w:widowControl w:val="0"/>
        <w:tabs>
          <w:tab w:val="left" w:pos="0"/>
        </w:tabs>
        <w:jc w:val="both"/>
        <w:rPr>
          <w:sz w:val="20"/>
          <w:szCs w:val="20"/>
        </w:rPr>
      </w:pPr>
      <w:r w:rsidRPr="00B66DD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 заверенных руководителем организации (уполномоченным лицом) </w:t>
      </w:r>
      <w:r w:rsidRPr="00B66DDF">
        <w:rPr>
          <w:i/>
          <w:iCs/>
          <w:sz w:val="20"/>
          <w:szCs w:val="20"/>
        </w:rPr>
        <w:t>(является критерием оценки)</w:t>
      </w:r>
      <w:r w:rsidRPr="00B66DDF">
        <w:rPr>
          <w:sz w:val="20"/>
          <w:szCs w:val="20"/>
        </w:rPr>
        <w:t>;</w:t>
      </w:r>
    </w:p>
    <w:p w14:paraId="04AE382A" w14:textId="2ED8ABBB" w:rsidR="001352D3" w:rsidRPr="001352D3" w:rsidRDefault="00B66DDF" w:rsidP="001352D3">
      <w:pPr>
        <w:widowControl w:val="0"/>
        <w:tabs>
          <w:tab w:val="left" w:pos="0"/>
        </w:tabs>
        <w:jc w:val="both"/>
        <w:rPr>
          <w:sz w:val="20"/>
          <w:szCs w:val="20"/>
        </w:rPr>
      </w:pPr>
      <w:r w:rsidRPr="00B66DDF">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B66DDF">
        <w:rPr>
          <w:i/>
          <w:iCs/>
          <w:sz w:val="20"/>
          <w:szCs w:val="20"/>
        </w:rPr>
        <w:t>(является критерием оценки)</w:t>
      </w:r>
      <w:r w:rsidRPr="00B66DDF">
        <w:rPr>
          <w:sz w:val="20"/>
          <w:szCs w:val="20"/>
        </w:rPr>
        <w:t>;</w:t>
      </w:r>
    </w:p>
    <w:p w14:paraId="248946E5" w14:textId="68CE1035"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 xml:space="preserve">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w:t>
      </w:r>
      <w:r w:rsidR="009260FD" w:rsidRPr="009260FD">
        <w:rPr>
          <w:sz w:val="20"/>
          <w:szCs w:val="20"/>
        </w:rPr>
        <w:lastRenderedPageBreak/>
        <w:t>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9E53C4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5B2A3E1A" w14:textId="77777777" w:rsidR="00B66DDF" w:rsidRPr="00B66DDF" w:rsidRDefault="00B66DDF" w:rsidP="00B66DDF">
      <w:pPr>
        <w:widowControl w:val="0"/>
        <w:tabs>
          <w:tab w:val="left" w:pos="0"/>
        </w:tabs>
        <w:jc w:val="both"/>
        <w:rPr>
          <w:b/>
          <w:sz w:val="20"/>
          <w:szCs w:val="20"/>
        </w:rPr>
      </w:pPr>
      <w:r w:rsidRPr="00B66DDF">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9D61AE" w14:textId="77777777" w:rsidR="00B66DDF" w:rsidRPr="00B66DDF" w:rsidRDefault="00B66DDF" w:rsidP="00B66DDF">
      <w:pPr>
        <w:widowControl w:val="0"/>
        <w:tabs>
          <w:tab w:val="left" w:pos="0"/>
        </w:tabs>
        <w:jc w:val="both"/>
        <w:rPr>
          <w:sz w:val="20"/>
          <w:szCs w:val="20"/>
        </w:rPr>
      </w:pPr>
      <w:r w:rsidRPr="00B66DDF">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6B9422D" w14:textId="77777777" w:rsidR="00B66DDF" w:rsidRPr="00B66DDF" w:rsidRDefault="00B66DDF" w:rsidP="00B66DDF">
      <w:pPr>
        <w:widowControl w:val="0"/>
        <w:tabs>
          <w:tab w:val="left" w:pos="0"/>
        </w:tabs>
        <w:jc w:val="both"/>
        <w:rPr>
          <w:sz w:val="20"/>
          <w:szCs w:val="20"/>
        </w:rPr>
      </w:pPr>
      <w:r w:rsidRPr="00B66DDF">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3C2C9CD4" w14:textId="77777777" w:rsidR="00B66DDF" w:rsidRPr="00B66DDF" w:rsidRDefault="00B66DDF" w:rsidP="00B66DDF">
      <w:pPr>
        <w:widowControl w:val="0"/>
        <w:tabs>
          <w:tab w:val="left" w:pos="0"/>
        </w:tabs>
        <w:jc w:val="both"/>
        <w:rPr>
          <w:sz w:val="20"/>
          <w:szCs w:val="20"/>
        </w:rPr>
      </w:pPr>
      <w:r w:rsidRPr="00B66DDF">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6893AD3" w14:textId="77777777" w:rsidR="00B66DDF" w:rsidRPr="00B66DDF" w:rsidRDefault="00B66DDF" w:rsidP="00B66DDF">
      <w:pPr>
        <w:widowControl w:val="0"/>
        <w:tabs>
          <w:tab w:val="left" w:pos="0"/>
        </w:tabs>
        <w:jc w:val="both"/>
        <w:rPr>
          <w:sz w:val="20"/>
          <w:szCs w:val="20"/>
        </w:rPr>
      </w:pPr>
      <w:r w:rsidRPr="00B66DDF">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9A260E8" w14:textId="77777777" w:rsidR="00B66DDF" w:rsidRPr="00B66DDF" w:rsidRDefault="00B66DDF" w:rsidP="00B66DDF">
      <w:pPr>
        <w:widowControl w:val="0"/>
        <w:tabs>
          <w:tab w:val="left" w:pos="0"/>
        </w:tabs>
        <w:jc w:val="both"/>
        <w:rPr>
          <w:sz w:val="20"/>
          <w:szCs w:val="20"/>
        </w:rPr>
      </w:pPr>
      <w:r w:rsidRPr="00B66DDF">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A475B1F" w14:textId="03CD27C7" w:rsidR="00B66DDF" w:rsidRDefault="00B66DDF" w:rsidP="00381847">
      <w:pPr>
        <w:widowControl w:val="0"/>
        <w:tabs>
          <w:tab w:val="left" w:pos="0"/>
        </w:tabs>
        <w:jc w:val="both"/>
        <w:rPr>
          <w:sz w:val="20"/>
          <w:szCs w:val="20"/>
        </w:rPr>
      </w:pPr>
      <w:r w:rsidRPr="00B66DDF">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3F747D73" w:rsidR="00444324" w:rsidRPr="00A60A57" w:rsidRDefault="00CD7787" w:rsidP="00381847">
      <w:pPr>
        <w:widowControl w:val="0"/>
        <w:tabs>
          <w:tab w:val="left" w:pos="0"/>
        </w:tabs>
        <w:jc w:val="both"/>
        <w:rPr>
          <w:sz w:val="20"/>
          <w:szCs w:val="20"/>
        </w:rPr>
      </w:pPr>
      <w:r w:rsidRPr="00CD7787">
        <w:rPr>
          <w:sz w:val="20"/>
          <w:szCs w:val="20"/>
        </w:rPr>
        <w:t>16)</w:t>
      </w:r>
      <w:r w:rsidR="00410171">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01906958" w:rsidR="00444324" w:rsidRDefault="003068BA" w:rsidP="00381847">
      <w:pPr>
        <w:widowControl w:val="0"/>
        <w:tabs>
          <w:tab w:val="left" w:pos="0"/>
        </w:tabs>
        <w:jc w:val="both"/>
        <w:rPr>
          <w:sz w:val="20"/>
          <w:szCs w:val="20"/>
        </w:rPr>
      </w:pPr>
      <w:r w:rsidRPr="00A60A57">
        <w:rPr>
          <w:sz w:val="20"/>
          <w:szCs w:val="20"/>
        </w:rPr>
        <w:t>1</w:t>
      </w:r>
      <w:r w:rsidR="00B66DDF">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7772ADDD" w:rsidR="00D23864" w:rsidRPr="00D23864" w:rsidRDefault="00D23864" w:rsidP="00381847">
      <w:pPr>
        <w:widowControl w:val="0"/>
        <w:tabs>
          <w:tab w:val="left" w:pos="0"/>
        </w:tabs>
        <w:jc w:val="both"/>
        <w:rPr>
          <w:sz w:val="20"/>
          <w:szCs w:val="20"/>
        </w:rPr>
      </w:pPr>
      <w:r w:rsidRPr="007233E5">
        <w:rPr>
          <w:sz w:val="20"/>
          <w:szCs w:val="20"/>
        </w:rPr>
        <w:t>1</w:t>
      </w:r>
      <w:r w:rsidR="00B66DDF">
        <w:rPr>
          <w:sz w:val="20"/>
          <w:szCs w:val="20"/>
        </w:rPr>
        <w:t>8</w:t>
      </w:r>
      <w:r w:rsidRPr="007233E5">
        <w:rPr>
          <w:sz w:val="20"/>
          <w:szCs w:val="20"/>
        </w:rPr>
        <w:t>) Смета, выполненная участником закупки, подтверждающая ценовое предложение;</w:t>
      </w:r>
    </w:p>
    <w:p w14:paraId="75DC8C5E" w14:textId="1ADB00C6" w:rsidR="00381847" w:rsidRPr="00A60A57" w:rsidRDefault="00B66DDF" w:rsidP="00381847">
      <w:pPr>
        <w:widowControl w:val="0"/>
        <w:tabs>
          <w:tab w:val="left" w:pos="0"/>
        </w:tabs>
        <w:jc w:val="both"/>
        <w:rPr>
          <w:sz w:val="20"/>
          <w:szCs w:val="20"/>
        </w:rPr>
      </w:pPr>
      <w:r>
        <w:rPr>
          <w:sz w:val="20"/>
          <w:szCs w:val="20"/>
        </w:rPr>
        <w:t>19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B59AA41" w:rsidR="002472BB" w:rsidRPr="00A60A57" w:rsidRDefault="00D23864" w:rsidP="00AC296E">
      <w:pPr>
        <w:jc w:val="both"/>
        <w:rPr>
          <w:b/>
          <w:sz w:val="20"/>
          <w:szCs w:val="20"/>
        </w:rPr>
      </w:pPr>
      <w:r w:rsidRPr="00D23864">
        <w:rPr>
          <w:sz w:val="20"/>
          <w:szCs w:val="20"/>
        </w:rPr>
        <w:t>2</w:t>
      </w:r>
      <w:r w:rsidR="00B66DDF">
        <w:rPr>
          <w:sz w:val="20"/>
          <w:szCs w:val="20"/>
        </w:rPr>
        <w:t>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D5C706F" w14:textId="77777777" w:rsidR="00E878DE" w:rsidRPr="00E878DE" w:rsidRDefault="00E878DE" w:rsidP="00E878DE">
      <w:pPr>
        <w:widowControl w:val="0"/>
        <w:tabs>
          <w:tab w:val="left" w:pos="0"/>
        </w:tabs>
        <w:jc w:val="both"/>
        <w:rPr>
          <w:sz w:val="20"/>
          <w:szCs w:val="20"/>
        </w:rPr>
      </w:pPr>
      <w:r w:rsidRPr="00E878DE">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технологических решений </w:t>
      </w:r>
      <w:r w:rsidRPr="00E878DE">
        <w:rPr>
          <w:sz w:val="20"/>
          <w:szCs w:val="20"/>
        </w:rPr>
        <w:lastRenderedPageBreak/>
        <w:t xml:space="preserve">наливных грузов за последние 3 года до момента вскрытия конвертов с Заявками, стоимостью не менее 5 300 000,00 руб. каждый договор, заверенных руководителем организации (уполномоченным лицом) </w:t>
      </w:r>
      <w:r w:rsidRPr="00E878DE">
        <w:rPr>
          <w:i/>
          <w:iCs/>
          <w:sz w:val="20"/>
          <w:szCs w:val="20"/>
        </w:rPr>
        <w:t>(является критерием оценки)</w:t>
      </w:r>
      <w:r w:rsidRPr="00E878DE">
        <w:rPr>
          <w:sz w:val="20"/>
          <w:szCs w:val="20"/>
        </w:rPr>
        <w:t>;</w:t>
      </w:r>
    </w:p>
    <w:p w14:paraId="37511A8B" w14:textId="1793FAFC" w:rsidR="00651845" w:rsidRDefault="00E878DE" w:rsidP="00651845">
      <w:pPr>
        <w:widowControl w:val="0"/>
        <w:tabs>
          <w:tab w:val="left" w:pos="0"/>
        </w:tabs>
        <w:jc w:val="both"/>
        <w:rPr>
          <w:sz w:val="20"/>
          <w:szCs w:val="20"/>
        </w:rPr>
      </w:pPr>
      <w:r w:rsidRPr="00E878DE">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E878DE">
        <w:rPr>
          <w:i/>
          <w:iCs/>
          <w:sz w:val="20"/>
          <w:szCs w:val="20"/>
        </w:rPr>
        <w:t>(является критерием оценки)</w:t>
      </w:r>
      <w:r w:rsidRPr="00E878DE">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713564D3"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6277608D"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18BFE1BC" w14:textId="77777777" w:rsidR="00E878DE" w:rsidRPr="00E878DE" w:rsidRDefault="00E878DE" w:rsidP="00E878DE">
      <w:pPr>
        <w:widowControl w:val="0"/>
        <w:tabs>
          <w:tab w:val="left" w:pos="0"/>
        </w:tabs>
        <w:jc w:val="both"/>
        <w:rPr>
          <w:sz w:val="20"/>
          <w:szCs w:val="20"/>
        </w:rPr>
      </w:pPr>
      <w:r w:rsidRPr="00E878DE">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4439AFA"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09D2CB6"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8C8E4F6"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E04769A"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869E5E5" w14:textId="61CA3990" w:rsidR="00E878DE" w:rsidRDefault="00E878DE" w:rsidP="00627418">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349DD123"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D19C5AD" w:rsidR="007A01B4" w:rsidRDefault="003068BA" w:rsidP="00627418">
      <w:pPr>
        <w:widowControl w:val="0"/>
        <w:tabs>
          <w:tab w:val="left" w:pos="0"/>
        </w:tabs>
        <w:jc w:val="both"/>
        <w:rPr>
          <w:sz w:val="20"/>
          <w:szCs w:val="20"/>
        </w:rPr>
      </w:pPr>
      <w:r>
        <w:rPr>
          <w:sz w:val="20"/>
          <w:szCs w:val="20"/>
        </w:rPr>
        <w:t>1</w:t>
      </w:r>
      <w:r w:rsidR="00E878DE">
        <w:rPr>
          <w:sz w:val="20"/>
          <w:szCs w:val="20"/>
        </w:rPr>
        <w:t>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4675B3C7" w:rsidR="00D23864" w:rsidRPr="00D23864" w:rsidRDefault="00D23864" w:rsidP="00627418">
      <w:pPr>
        <w:widowControl w:val="0"/>
        <w:tabs>
          <w:tab w:val="left" w:pos="0"/>
        </w:tabs>
        <w:jc w:val="both"/>
        <w:rPr>
          <w:sz w:val="20"/>
          <w:szCs w:val="20"/>
        </w:rPr>
      </w:pPr>
      <w:r w:rsidRPr="00D23864">
        <w:rPr>
          <w:sz w:val="20"/>
          <w:szCs w:val="20"/>
        </w:rPr>
        <w:t>1</w:t>
      </w:r>
      <w:r w:rsidR="00E878DE">
        <w:rPr>
          <w:sz w:val="20"/>
          <w:szCs w:val="20"/>
        </w:rPr>
        <w:t>3</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15C758B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E878DE">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59AA3162"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E878DE">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FE5E5C8" w14:textId="77777777" w:rsidR="00896C2B" w:rsidRPr="00896C2B" w:rsidRDefault="00896C2B" w:rsidP="00896C2B">
      <w:pPr>
        <w:widowControl w:val="0"/>
        <w:tabs>
          <w:tab w:val="left" w:pos="0"/>
        </w:tabs>
        <w:jc w:val="both"/>
        <w:rPr>
          <w:sz w:val="20"/>
          <w:szCs w:val="20"/>
        </w:rPr>
      </w:pPr>
      <w:r w:rsidRPr="00896C2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w:t>
      </w:r>
      <w:r w:rsidRPr="00896C2B">
        <w:rPr>
          <w:sz w:val="20"/>
          <w:szCs w:val="20"/>
        </w:rPr>
        <w:lastRenderedPageBreak/>
        <w:t xml:space="preserve">каждый договор, заверенных руководителем организации (уполномоченным лицом) </w:t>
      </w:r>
      <w:r w:rsidRPr="00896C2B">
        <w:rPr>
          <w:i/>
          <w:iCs/>
          <w:sz w:val="20"/>
          <w:szCs w:val="20"/>
        </w:rPr>
        <w:t>(является критерием оценки)</w:t>
      </w:r>
      <w:r w:rsidRPr="00896C2B">
        <w:rPr>
          <w:sz w:val="20"/>
          <w:szCs w:val="20"/>
        </w:rPr>
        <w:t>;</w:t>
      </w:r>
    </w:p>
    <w:p w14:paraId="01ACE8C0" w14:textId="77777777" w:rsidR="00896C2B" w:rsidRPr="00896C2B" w:rsidRDefault="00896C2B" w:rsidP="00896C2B">
      <w:pPr>
        <w:widowControl w:val="0"/>
        <w:tabs>
          <w:tab w:val="left" w:pos="0"/>
        </w:tabs>
        <w:jc w:val="both"/>
        <w:rPr>
          <w:sz w:val="20"/>
          <w:szCs w:val="20"/>
        </w:rPr>
      </w:pPr>
      <w:r w:rsidRPr="00896C2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896C2B">
        <w:rPr>
          <w:i/>
          <w:iCs/>
          <w:sz w:val="20"/>
          <w:szCs w:val="20"/>
        </w:rPr>
        <w:t>(является критерием оценки)</w:t>
      </w:r>
      <w:r w:rsidRPr="00896C2B">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3751FCE4"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23617AF8"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6DB7430C" w14:textId="77777777" w:rsidR="00E878DE" w:rsidRPr="00E878DE" w:rsidRDefault="00E878DE" w:rsidP="00E878DE">
      <w:pPr>
        <w:widowControl w:val="0"/>
        <w:tabs>
          <w:tab w:val="left" w:pos="0"/>
        </w:tabs>
        <w:jc w:val="both"/>
        <w:rPr>
          <w:sz w:val="20"/>
          <w:szCs w:val="20"/>
        </w:rPr>
      </w:pPr>
      <w:r w:rsidRPr="00E878DE">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2A942416"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0393C3B"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EC86DE9"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6A2D729C"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5F5F934A" w14:textId="6DF41330" w:rsidR="00E878DE" w:rsidRDefault="00E878DE" w:rsidP="00DB661B">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2B9C4275" w:rsidR="00D23864" w:rsidRPr="00D23864"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D23864" w:rsidRPr="00D23864">
        <w:rPr>
          <w:sz w:val="20"/>
          <w:szCs w:val="20"/>
        </w:rPr>
        <w:t>Смета, выполненная участником закупки, подтверждающая ценовое предложение;</w:t>
      </w:r>
    </w:p>
    <w:p w14:paraId="5211108A" w14:textId="4CA41579" w:rsidR="002472BB" w:rsidRPr="00A3195C" w:rsidRDefault="00D94497" w:rsidP="003068BA">
      <w:pPr>
        <w:widowControl w:val="0"/>
        <w:tabs>
          <w:tab w:val="left" w:pos="0"/>
        </w:tabs>
        <w:jc w:val="both"/>
        <w:rPr>
          <w:sz w:val="20"/>
          <w:szCs w:val="20"/>
        </w:rPr>
      </w:pPr>
      <w:r>
        <w:rPr>
          <w:sz w:val="20"/>
          <w:szCs w:val="20"/>
        </w:rPr>
        <w:t>1</w:t>
      </w:r>
      <w:r w:rsidR="00E878DE">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0A714ADF" w:rsidR="002472BB" w:rsidRDefault="00D94497" w:rsidP="009523AF">
      <w:pPr>
        <w:jc w:val="both"/>
        <w:rPr>
          <w:sz w:val="20"/>
          <w:szCs w:val="20"/>
        </w:rPr>
      </w:pPr>
      <w:r>
        <w:rPr>
          <w:sz w:val="20"/>
          <w:szCs w:val="20"/>
        </w:rPr>
        <w:t>1</w:t>
      </w:r>
      <w:r w:rsidR="00E878DE">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0D9FDF2F" w14:textId="77777777" w:rsidR="00896C2B" w:rsidRPr="00896C2B" w:rsidRDefault="00896C2B" w:rsidP="00896C2B">
      <w:pPr>
        <w:widowControl w:val="0"/>
        <w:tabs>
          <w:tab w:val="left" w:pos="0"/>
        </w:tabs>
        <w:jc w:val="both"/>
        <w:rPr>
          <w:sz w:val="20"/>
          <w:szCs w:val="20"/>
        </w:rPr>
      </w:pPr>
      <w:r w:rsidRPr="00896C2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 заверенных руководителем организации (уполномоченным лицом) </w:t>
      </w:r>
      <w:r w:rsidRPr="00896C2B">
        <w:rPr>
          <w:i/>
          <w:iCs/>
          <w:sz w:val="20"/>
          <w:szCs w:val="20"/>
        </w:rPr>
        <w:t>(является критерием оценки)</w:t>
      </w:r>
      <w:r w:rsidRPr="00896C2B">
        <w:rPr>
          <w:sz w:val="20"/>
          <w:szCs w:val="20"/>
        </w:rPr>
        <w:t>;</w:t>
      </w:r>
    </w:p>
    <w:p w14:paraId="6C5969F4" w14:textId="44371322" w:rsidR="00841C96" w:rsidRDefault="00896C2B" w:rsidP="00841C96">
      <w:pPr>
        <w:widowControl w:val="0"/>
        <w:tabs>
          <w:tab w:val="left" w:pos="0"/>
        </w:tabs>
        <w:jc w:val="both"/>
        <w:rPr>
          <w:sz w:val="20"/>
          <w:szCs w:val="20"/>
        </w:rPr>
      </w:pPr>
      <w:r w:rsidRPr="00896C2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896C2B">
        <w:rPr>
          <w:i/>
          <w:iCs/>
          <w:sz w:val="20"/>
          <w:szCs w:val="20"/>
        </w:rPr>
        <w:t>(является критерием оценки)</w:t>
      </w:r>
      <w:r w:rsidRPr="00896C2B">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w:t>
      </w:r>
      <w:r w:rsidR="00767749" w:rsidRPr="00CF6E16">
        <w:rPr>
          <w:sz w:val="20"/>
          <w:szCs w:val="20"/>
        </w:rPr>
        <w:lastRenderedPageBreak/>
        <w:t xml:space="preserve">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47911BC9"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53DE38EB" w14:textId="77777777" w:rsidR="00E878DE" w:rsidRPr="00E878DE" w:rsidRDefault="00E878DE" w:rsidP="00E878DE">
      <w:pPr>
        <w:widowControl w:val="0"/>
        <w:tabs>
          <w:tab w:val="left" w:pos="0"/>
        </w:tabs>
        <w:jc w:val="both"/>
        <w:rPr>
          <w:b/>
          <w:sz w:val="20"/>
          <w:szCs w:val="20"/>
        </w:rPr>
      </w:pPr>
      <w:r w:rsidRPr="00E878DE">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0F3A6937" w14:textId="77777777" w:rsidR="00E878DE" w:rsidRPr="00E878DE" w:rsidRDefault="00E878DE" w:rsidP="00E878DE">
      <w:pPr>
        <w:widowControl w:val="0"/>
        <w:tabs>
          <w:tab w:val="left" w:pos="0"/>
        </w:tabs>
        <w:jc w:val="both"/>
        <w:rPr>
          <w:sz w:val="20"/>
          <w:szCs w:val="20"/>
        </w:rPr>
      </w:pPr>
      <w:r w:rsidRPr="00E878DE">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EE30E4A" w14:textId="77777777" w:rsidR="00E878DE" w:rsidRPr="00E878DE" w:rsidRDefault="00E878DE" w:rsidP="00E878DE">
      <w:pPr>
        <w:widowControl w:val="0"/>
        <w:tabs>
          <w:tab w:val="left" w:pos="0"/>
        </w:tabs>
        <w:jc w:val="both"/>
        <w:rPr>
          <w:sz w:val="20"/>
          <w:szCs w:val="20"/>
        </w:rPr>
      </w:pPr>
      <w:r w:rsidRPr="00E878DE">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77A80645" w14:textId="77777777" w:rsidR="00E878DE" w:rsidRPr="00E878DE" w:rsidRDefault="00E878DE" w:rsidP="00E878DE">
      <w:pPr>
        <w:widowControl w:val="0"/>
        <w:tabs>
          <w:tab w:val="left" w:pos="0"/>
        </w:tabs>
        <w:jc w:val="both"/>
        <w:rPr>
          <w:sz w:val="20"/>
          <w:szCs w:val="20"/>
        </w:rPr>
      </w:pPr>
      <w:r w:rsidRPr="00E878DE">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40579A9" w14:textId="77777777" w:rsidR="00E878DE" w:rsidRPr="00E878DE" w:rsidRDefault="00E878DE" w:rsidP="00E878DE">
      <w:pPr>
        <w:widowControl w:val="0"/>
        <w:tabs>
          <w:tab w:val="left" w:pos="0"/>
        </w:tabs>
        <w:jc w:val="both"/>
        <w:rPr>
          <w:sz w:val="20"/>
          <w:szCs w:val="20"/>
        </w:rPr>
      </w:pPr>
      <w:r w:rsidRPr="00E878DE">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6118EDC8" w14:textId="77777777" w:rsidR="00E878DE" w:rsidRPr="00E878DE" w:rsidRDefault="00E878DE" w:rsidP="00E878DE">
      <w:pPr>
        <w:widowControl w:val="0"/>
        <w:tabs>
          <w:tab w:val="left" w:pos="0"/>
        </w:tabs>
        <w:jc w:val="both"/>
        <w:rPr>
          <w:sz w:val="20"/>
          <w:szCs w:val="20"/>
        </w:rPr>
      </w:pPr>
      <w:r w:rsidRPr="00E878DE">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4E3D7E5" w14:textId="68527F62" w:rsidR="00E878DE" w:rsidRDefault="00E878DE" w:rsidP="00767749">
      <w:pPr>
        <w:widowControl w:val="0"/>
        <w:tabs>
          <w:tab w:val="left" w:pos="0"/>
        </w:tabs>
        <w:jc w:val="both"/>
        <w:rPr>
          <w:sz w:val="20"/>
          <w:szCs w:val="20"/>
        </w:rPr>
      </w:pPr>
      <w:r w:rsidRPr="00E878DE">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1B622003"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36E1BBB3" w:rsidR="002A5C56" w:rsidRDefault="00767749" w:rsidP="00767749">
      <w:pPr>
        <w:widowControl w:val="0"/>
        <w:tabs>
          <w:tab w:val="left" w:pos="0"/>
        </w:tabs>
        <w:jc w:val="both"/>
        <w:rPr>
          <w:sz w:val="20"/>
          <w:szCs w:val="20"/>
        </w:rPr>
      </w:pPr>
      <w:r w:rsidRPr="00CF6E16">
        <w:rPr>
          <w:sz w:val="20"/>
          <w:szCs w:val="20"/>
        </w:rPr>
        <w:t>1</w:t>
      </w:r>
      <w:r w:rsidR="00E878DE">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25AA3612" w:rsidR="00D23864" w:rsidRPr="00D23864" w:rsidRDefault="00E878DE" w:rsidP="00767749">
      <w:pPr>
        <w:widowControl w:val="0"/>
        <w:tabs>
          <w:tab w:val="left" w:pos="0"/>
        </w:tabs>
        <w:jc w:val="both"/>
        <w:rPr>
          <w:sz w:val="20"/>
          <w:szCs w:val="20"/>
        </w:rPr>
      </w:pPr>
      <w:r>
        <w:rPr>
          <w:sz w:val="20"/>
          <w:szCs w:val="20"/>
        </w:rPr>
        <w:t>19</w:t>
      </w:r>
      <w:r w:rsidR="00D23864" w:rsidRPr="00D23864">
        <w:rPr>
          <w:sz w:val="20"/>
          <w:szCs w:val="20"/>
        </w:rPr>
        <w:t>) Смета, выполненная участником закупки, подтверждающая ценовое предложение;</w:t>
      </w:r>
    </w:p>
    <w:p w14:paraId="08A0B009" w14:textId="43A72CF2" w:rsidR="00767749" w:rsidRPr="00CF6E16" w:rsidRDefault="00D23864" w:rsidP="00767749">
      <w:pPr>
        <w:widowControl w:val="0"/>
        <w:tabs>
          <w:tab w:val="left" w:pos="0"/>
        </w:tabs>
        <w:jc w:val="both"/>
        <w:rPr>
          <w:sz w:val="20"/>
          <w:szCs w:val="20"/>
        </w:rPr>
      </w:pPr>
      <w:r w:rsidRPr="00D23864">
        <w:rPr>
          <w:sz w:val="20"/>
          <w:szCs w:val="20"/>
        </w:rPr>
        <w:t>2</w:t>
      </w:r>
      <w:r w:rsidR="00E878DE">
        <w:rPr>
          <w:sz w:val="20"/>
          <w:szCs w:val="20"/>
        </w:rPr>
        <w:t>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25D2FE5B" w:rsidR="009111B0" w:rsidRPr="00CF6E16" w:rsidRDefault="00D94497" w:rsidP="002472BB">
      <w:pPr>
        <w:jc w:val="both"/>
        <w:rPr>
          <w:b/>
          <w:sz w:val="20"/>
          <w:szCs w:val="20"/>
        </w:rPr>
      </w:pPr>
      <w:r>
        <w:rPr>
          <w:sz w:val="20"/>
          <w:szCs w:val="20"/>
        </w:rPr>
        <w:t>2</w:t>
      </w:r>
      <w:r w:rsidR="00E878DE">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4FBDD0C2" w:rsidR="00FC54C8" w:rsidRPr="00CF6E16" w:rsidRDefault="008C2B71" w:rsidP="00FC54C8">
      <w:pPr>
        <w:jc w:val="both"/>
        <w:rPr>
          <w:rFonts w:eastAsia="Calibri"/>
          <w:sz w:val="20"/>
          <w:szCs w:val="20"/>
          <w:lang w:eastAsia="en-US"/>
        </w:rPr>
      </w:pPr>
      <w:r w:rsidRPr="008C2B71">
        <w:rPr>
          <w:rFonts w:eastAsia="Calibri"/>
          <w:sz w:val="20"/>
          <w:szCs w:val="20"/>
          <w:lang w:eastAsia="en-US"/>
        </w:rPr>
        <w:t>18</w:t>
      </w:r>
      <w:r>
        <w:rPr>
          <w:rFonts w:eastAsia="Calibri"/>
          <w:sz w:val="20"/>
          <w:szCs w:val="20"/>
          <w:lang w:eastAsia="en-US"/>
        </w:rPr>
        <w:t xml:space="preserve">. </w:t>
      </w:r>
      <w:r w:rsidR="00FC54C8"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w:t>
      </w:r>
      <w:r w:rsidR="00FC54C8" w:rsidRPr="00CF6E16">
        <w:rPr>
          <w:rFonts w:eastAsia="Calibri"/>
          <w:sz w:val="20"/>
          <w:szCs w:val="20"/>
          <w:lang w:eastAsia="en-US"/>
        </w:rPr>
        <w:lastRenderedPageBreak/>
        <w:t>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55F08272" w14:textId="7362A838" w:rsidR="00374DFB" w:rsidRDefault="0034011A" w:rsidP="004B170B">
      <w:pPr>
        <w:suppressAutoHyphens/>
        <w:jc w:val="both"/>
        <w:rPr>
          <w:sz w:val="20"/>
          <w:szCs w:val="20"/>
        </w:rPr>
      </w:pPr>
      <w:r w:rsidRPr="00625082">
        <w:rPr>
          <w:sz w:val="20"/>
          <w:szCs w:val="20"/>
        </w:rPr>
        <w:t xml:space="preserve">На конверте указывается: </w:t>
      </w:r>
    </w:p>
    <w:p w14:paraId="2ADC6654" w14:textId="77777777" w:rsidR="004B170B" w:rsidRPr="004B170B" w:rsidRDefault="004B170B" w:rsidP="004B170B">
      <w:pPr>
        <w:suppressAutoHyphens/>
        <w:jc w:val="both"/>
        <w:rPr>
          <w:sz w:val="20"/>
          <w:szCs w:val="20"/>
        </w:rPr>
      </w:pPr>
    </w:p>
    <w:p w14:paraId="71AF097B" w14:textId="3E93536C" w:rsidR="00544465" w:rsidRPr="004B170B" w:rsidRDefault="00E940C9" w:rsidP="004B170B">
      <w:pPr>
        <w:suppressAutoHyphens/>
        <w:jc w:val="center"/>
        <w:rPr>
          <w:b/>
          <w:bCs/>
          <w:i/>
          <w:iCs/>
          <w:sz w:val="20"/>
          <w:szCs w:val="20"/>
          <w:lang w:eastAsia="ar-SA"/>
        </w:rPr>
      </w:pPr>
      <w:r w:rsidRPr="00E940C9">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146CCE08"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4B170B">
        <w:rPr>
          <w:b/>
          <w:i/>
          <w:sz w:val="20"/>
          <w:szCs w:val="20"/>
        </w:rPr>
        <w:t>1</w:t>
      </w:r>
      <w:r w:rsidR="00E940C9">
        <w:rPr>
          <w:b/>
          <w:i/>
          <w:sz w:val="20"/>
          <w:szCs w:val="20"/>
        </w:rPr>
        <w:t>9</w:t>
      </w:r>
      <w:r w:rsidRPr="00E27BDB">
        <w:rPr>
          <w:b/>
          <w:i/>
          <w:sz w:val="20"/>
          <w:szCs w:val="20"/>
        </w:rPr>
        <w:t>»</w:t>
      </w:r>
      <w:r w:rsidR="00574724" w:rsidRPr="000A72C5">
        <w:rPr>
          <w:b/>
          <w:i/>
          <w:sz w:val="20"/>
          <w:szCs w:val="20"/>
        </w:rPr>
        <w:t xml:space="preserve"> </w:t>
      </w:r>
      <w:r w:rsidR="004B170B">
        <w:rPr>
          <w:b/>
          <w:i/>
          <w:sz w:val="20"/>
          <w:szCs w:val="20"/>
        </w:rPr>
        <w:t>августа</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1FDD133E" w:rsidR="0034011A" w:rsidRPr="00DF52A4" w:rsidRDefault="0034011A" w:rsidP="0034011A">
      <w:pPr>
        <w:jc w:val="both"/>
        <w:rPr>
          <w:sz w:val="20"/>
          <w:szCs w:val="20"/>
        </w:rPr>
      </w:pPr>
      <w:r w:rsidRPr="00C955F0">
        <w:rPr>
          <w:sz w:val="20"/>
          <w:szCs w:val="20"/>
        </w:rPr>
        <w:t xml:space="preserve">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w:t>
      </w:r>
      <w:r w:rsidR="004B170B" w:rsidRPr="004B170B">
        <w:rPr>
          <w:sz w:val="20"/>
          <w:szCs w:val="20"/>
        </w:rPr>
        <w:t xml:space="preserve">на </w:t>
      </w:r>
      <w:r w:rsidR="00E940C9">
        <w:rPr>
          <w:sz w:val="20"/>
          <w:szCs w:val="20"/>
        </w:rPr>
        <w:t>разработку</w:t>
      </w:r>
      <w:r w:rsidRPr="00C955F0">
        <w:rPr>
          <w:sz w:val="20"/>
          <w:szCs w:val="20"/>
        </w:rPr>
        <w:t>.</w:t>
      </w:r>
    </w:p>
    <w:p w14:paraId="44630672" w14:textId="67230614" w:rsidR="004B0193" w:rsidRPr="00544465" w:rsidRDefault="0034011A" w:rsidP="00544465">
      <w:pPr>
        <w:jc w:val="both"/>
        <w:rPr>
          <w:sz w:val="20"/>
          <w:szCs w:val="20"/>
        </w:rPr>
      </w:pPr>
      <w:r w:rsidRPr="00DF52A4">
        <w:rPr>
          <w:sz w:val="20"/>
          <w:szCs w:val="20"/>
        </w:rPr>
        <w:lastRenderedPageBreak/>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1E82FD9C" w14:textId="77777777" w:rsidR="00E940C9"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sidR="00E940C9">
        <w:rPr>
          <w:sz w:val="20"/>
          <w:szCs w:val="20"/>
        </w:rPr>
        <w:t>:</w:t>
      </w:r>
    </w:p>
    <w:p w14:paraId="45001E74" w14:textId="21527E40" w:rsidR="00380008" w:rsidRDefault="00E940C9" w:rsidP="00B364FB">
      <w:pPr>
        <w:jc w:val="both"/>
        <w:rPr>
          <w:sz w:val="20"/>
          <w:szCs w:val="20"/>
        </w:rPr>
      </w:pPr>
      <w:r>
        <w:rPr>
          <w:sz w:val="20"/>
          <w:szCs w:val="20"/>
        </w:rPr>
        <w:t>-</w:t>
      </w:r>
      <w:r w:rsidR="007D2C5E" w:rsidRPr="0077675B">
        <w:rPr>
          <w:sz w:val="20"/>
          <w:szCs w:val="20"/>
        </w:rPr>
        <w:t xml:space="preserve"> </w:t>
      </w:r>
      <w:r w:rsidR="007D2C5E" w:rsidRPr="007D2C5E">
        <w:rPr>
          <w:sz w:val="20"/>
          <w:szCs w:val="20"/>
        </w:rPr>
        <w:t xml:space="preserve">подтверждающих опыт </w:t>
      </w:r>
      <w:bookmarkStart w:id="2" w:name="_Hlk106619758"/>
      <w:r w:rsidRPr="00E940C9">
        <w:rPr>
          <w:sz w:val="20"/>
          <w:szCs w:val="20"/>
        </w:rPr>
        <w:t>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p w14:paraId="1CBEA4CC" w14:textId="6EEEFF6D" w:rsidR="00A07DA9" w:rsidRPr="00A07DA9" w:rsidRDefault="00E940C9" w:rsidP="00B364FB">
      <w:pPr>
        <w:jc w:val="both"/>
        <w:rPr>
          <w:sz w:val="20"/>
          <w:szCs w:val="20"/>
        </w:rPr>
      </w:pPr>
      <w:r>
        <w:rPr>
          <w:sz w:val="20"/>
          <w:szCs w:val="20"/>
        </w:rPr>
        <w:t xml:space="preserve">- </w:t>
      </w:r>
      <w:r w:rsidR="00A07DA9" w:rsidRPr="00A07DA9">
        <w:rPr>
          <w:sz w:val="20"/>
          <w:szCs w:val="20"/>
        </w:rPr>
        <w:t xml:space="preserve">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каждый договор, 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A07DA9" w:rsidRPr="00A07DA9">
        <w:rPr>
          <w:i/>
          <w:iCs/>
          <w:sz w:val="20"/>
          <w:szCs w:val="20"/>
        </w:rPr>
        <w:t>(является критерием оценки)</w:t>
      </w:r>
      <w:r w:rsidR="00A07DA9" w:rsidRPr="00A07DA9">
        <w:rPr>
          <w:sz w:val="20"/>
          <w:szCs w:val="20"/>
        </w:rPr>
        <w:t>.</w:t>
      </w:r>
    </w:p>
    <w:bookmarkEnd w:id="2"/>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lastRenderedPageBreak/>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119F2E3F"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40727DE0" w14:textId="68BAAAF8"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 xml:space="preserve">непредоставления в составе заявки выписки СРО с правом выполнять работы в отношении особо </w:t>
      </w:r>
      <w:r w:rsidRPr="00131F84">
        <w:rPr>
          <w:rFonts w:ascii="Times New Roman" w:hAnsi="Times New Roman"/>
          <w:sz w:val="20"/>
          <w:szCs w:val="20"/>
        </w:rPr>
        <w:lastRenderedPageBreak/>
        <w:t>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0353D7E4" w14:textId="28F67D9A"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28DED51" w14:textId="46C9DC96" w:rsid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59D60BB3" w14:textId="50D552B3" w:rsidR="00131F84" w:rsidRPr="00131F84"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7DCAE5D0" w14:textId="3CF7022F" w:rsidR="00131F84" w:rsidRPr="00B7191E" w:rsidRDefault="00131F84" w:rsidP="00131F84">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131F8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xml:space="preserve">,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w:t>
      </w:r>
      <w:r w:rsidRPr="00DF52A4">
        <w:rPr>
          <w:sz w:val="20"/>
          <w:szCs w:val="20"/>
        </w:rPr>
        <w:lastRenderedPageBreak/>
        <w:t>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8"/>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8530"/>
              <w:gridCol w:w="829"/>
            </w:tblGrid>
            <w:tr w:rsidR="0034011A" w:rsidRPr="00A768EA" w14:paraId="681B2D03" w14:textId="77777777" w:rsidTr="00770571">
              <w:trPr>
                <w:trHeight w:val="272"/>
              </w:trPr>
              <w:tc>
                <w:tcPr>
                  <w:tcW w:w="733"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8647"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708"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70571">
              <w:trPr>
                <w:trHeight w:val="317"/>
              </w:trPr>
              <w:tc>
                <w:tcPr>
                  <w:tcW w:w="733"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8647"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708"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600528" w:rsidRPr="00A768EA" w14:paraId="5929EF87" w14:textId="77777777" w:rsidTr="00770571">
              <w:trPr>
                <w:trHeight w:val="175"/>
              </w:trPr>
              <w:tc>
                <w:tcPr>
                  <w:tcW w:w="733" w:type="dxa"/>
                  <w:tcBorders>
                    <w:top w:val="single" w:sz="4" w:space="0" w:color="auto"/>
                    <w:left w:val="single" w:sz="4" w:space="0" w:color="auto"/>
                    <w:bottom w:val="single" w:sz="4" w:space="0" w:color="auto"/>
                    <w:right w:val="single" w:sz="4" w:space="0" w:color="auto"/>
                  </w:tcBorders>
                </w:tcPr>
                <w:p w14:paraId="7BF9FDC9" w14:textId="5E7A4460" w:rsidR="00600528" w:rsidRPr="00DC04E8" w:rsidRDefault="00600528" w:rsidP="00A47A91">
                  <w:pPr>
                    <w:widowControl w:val="0"/>
                    <w:autoSpaceDE w:val="0"/>
                    <w:autoSpaceDN w:val="0"/>
                    <w:adjustRightInd w:val="0"/>
                    <w:jc w:val="both"/>
                    <w:rPr>
                      <w:b/>
                      <w:sz w:val="20"/>
                      <w:szCs w:val="20"/>
                      <w:lang w:val="en-US"/>
                    </w:rPr>
                  </w:pPr>
                  <w:r>
                    <w:rPr>
                      <w:b/>
                      <w:sz w:val="20"/>
                      <w:szCs w:val="20"/>
                    </w:rPr>
                    <w:t>2</w:t>
                  </w:r>
                  <w:r w:rsidR="00DC04E8">
                    <w:rPr>
                      <w:b/>
                      <w:sz w:val="20"/>
                      <w:szCs w:val="20"/>
                    </w:rPr>
                    <w:t>.</w:t>
                  </w:r>
                </w:p>
              </w:tc>
              <w:tc>
                <w:tcPr>
                  <w:tcW w:w="8647" w:type="dxa"/>
                  <w:tcBorders>
                    <w:top w:val="single" w:sz="4" w:space="0" w:color="auto"/>
                    <w:left w:val="single" w:sz="4" w:space="0" w:color="auto"/>
                    <w:bottom w:val="single" w:sz="4" w:space="0" w:color="auto"/>
                    <w:right w:val="single" w:sz="4" w:space="0" w:color="auto"/>
                  </w:tcBorders>
                </w:tcPr>
                <w:p w14:paraId="408A04C7" w14:textId="75EC76B9" w:rsidR="00600528" w:rsidRPr="004C5719" w:rsidRDefault="004C5A50" w:rsidP="00D94497">
                  <w:pPr>
                    <w:widowControl w:val="0"/>
                    <w:autoSpaceDE w:val="0"/>
                    <w:autoSpaceDN w:val="0"/>
                    <w:adjustRightInd w:val="0"/>
                    <w:jc w:val="both"/>
                    <w:rPr>
                      <w:b/>
                      <w:sz w:val="20"/>
                      <w:szCs w:val="20"/>
                    </w:rPr>
                  </w:pPr>
                  <w:r w:rsidRPr="004C5A50">
                    <w:rPr>
                      <w:b/>
                      <w:sz w:val="20"/>
                      <w:szCs w:val="20"/>
                    </w:rPr>
                    <w:t>Квалификация участника:</w:t>
                  </w:r>
                </w:p>
              </w:tc>
              <w:tc>
                <w:tcPr>
                  <w:tcW w:w="708" w:type="dxa"/>
                  <w:tcBorders>
                    <w:top w:val="single" w:sz="4" w:space="0" w:color="auto"/>
                    <w:left w:val="single" w:sz="4" w:space="0" w:color="auto"/>
                    <w:bottom w:val="single" w:sz="4" w:space="0" w:color="auto"/>
                    <w:right w:val="single" w:sz="4" w:space="0" w:color="auto"/>
                  </w:tcBorders>
                </w:tcPr>
                <w:p w14:paraId="09E60A68" w14:textId="292C933B" w:rsidR="00600528" w:rsidRPr="001352D3" w:rsidRDefault="00600528" w:rsidP="007A4111">
                  <w:pPr>
                    <w:widowControl w:val="0"/>
                    <w:autoSpaceDE w:val="0"/>
                    <w:autoSpaceDN w:val="0"/>
                    <w:adjustRightInd w:val="0"/>
                    <w:jc w:val="both"/>
                    <w:rPr>
                      <w:b/>
                      <w:sz w:val="20"/>
                      <w:szCs w:val="20"/>
                    </w:rPr>
                  </w:pPr>
                  <w:r>
                    <w:rPr>
                      <w:b/>
                      <w:sz w:val="20"/>
                      <w:szCs w:val="20"/>
                    </w:rPr>
                    <w:t>30</w:t>
                  </w:r>
                </w:p>
              </w:tc>
            </w:tr>
            <w:tr w:rsidR="0034011A" w:rsidRPr="00A768EA" w14:paraId="59BB81C0" w14:textId="77777777" w:rsidTr="00770571">
              <w:trPr>
                <w:trHeight w:val="175"/>
              </w:trPr>
              <w:tc>
                <w:tcPr>
                  <w:tcW w:w="733" w:type="dxa"/>
                  <w:tcBorders>
                    <w:top w:val="single" w:sz="4" w:space="0" w:color="auto"/>
                    <w:left w:val="single" w:sz="4" w:space="0" w:color="auto"/>
                    <w:bottom w:val="single" w:sz="4" w:space="0" w:color="auto"/>
                    <w:right w:val="single" w:sz="4" w:space="0" w:color="auto"/>
                  </w:tcBorders>
                </w:tcPr>
                <w:p w14:paraId="51ABD6E9" w14:textId="28599177" w:rsidR="0034011A" w:rsidRPr="001352D3" w:rsidRDefault="0034011A" w:rsidP="00A47A91">
                  <w:pPr>
                    <w:widowControl w:val="0"/>
                    <w:autoSpaceDE w:val="0"/>
                    <w:autoSpaceDN w:val="0"/>
                    <w:adjustRightInd w:val="0"/>
                    <w:jc w:val="both"/>
                    <w:rPr>
                      <w:b/>
                      <w:sz w:val="20"/>
                      <w:szCs w:val="20"/>
                    </w:rPr>
                  </w:pPr>
                  <w:r w:rsidRPr="001352D3">
                    <w:rPr>
                      <w:b/>
                      <w:sz w:val="20"/>
                      <w:szCs w:val="20"/>
                    </w:rPr>
                    <w:t>2.</w:t>
                  </w:r>
                  <w:r w:rsidR="00600528">
                    <w:rPr>
                      <w:b/>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4860858E" w14:textId="0AA41530" w:rsidR="0034011A" w:rsidRPr="001352D3" w:rsidRDefault="00BD2DD3" w:rsidP="00D94497">
                  <w:pPr>
                    <w:widowControl w:val="0"/>
                    <w:autoSpaceDE w:val="0"/>
                    <w:autoSpaceDN w:val="0"/>
                    <w:adjustRightInd w:val="0"/>
                    <w:jc w:val="both"/>
                    <w:rPr>
                      <w:b/>
                      <w:sz w:val="20"/>
                      <w:szCs w:val="20"/>
                    </w:rPr>
                  </w:pPr>
                  <w:r w:rsidRPr="004C5719">
                    <w:rPr>
                      <w:b/>
                      <w:sz w:val="20"/>
                      <w:szCs w:val="20"/>
                    </w:rPr>
                    <w:t xml:space="preserve">Наличие у участников опыта </w:t>
                  </w:r>
                  <w:r w:rsidR="004C5719" w:rsidRPr="004C5719">
                    <w:rPr>
                      <w:b/>
                      <w:sz w:val="20"/>
                      <w:szCs w:val="20"/>
                    </w:rPr>
                    <w:t xml:space="preserve">по </w:t>
                  </w:r>
                  <w:r w:rsidR="004C5A50" w:rsidRPr="004C5A50">
                    <w:rPr>
                      <w:b/>
                      <w:sz w:val="20"/>
                      <w:szCs w:val="20"/>
                    </w:rPr>
                    <w:t>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w:t>
                  </w:r>
                  <w:r w:rsidR="004C5A50">
                    <w:rPr>
                      <w:b/>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9F07B6B" w14:textId="110F973B" w:rsidR="0034011A" w:rsidRPr="004C5A50" w:rsidRDefault="004C5A50" w:rsidP="007A4111">
                  <w:pPr>
                    <w:widowControl w:val="0"/>
                    <w:autoSpaceDE w:val="0"/>
                    <w:autoSpaceDN w:val="0"/>
                    <w:adjustRightInd w:val="0"/>
                    <w:jc w:val="both"/>
                    <w:rPr>
                      <w:bCs/>
                      <w:sz w:val="20"/>
                      <w:szCs w:val="20"/>
                    </w:rPr>
                  </w:pPr>
                  <w:r w:rsidRPr="004C5A50">
                    <w:rPr>
                      <w:bCs/>
                      <w:sz w:val="20"/>
                      <w:szCs w:val="20"/>
                    </w:rPr>
                    <w:t>20</w:t>
                  </w:r>
                </w:p>
              </w:tc>
            </w:tr>
            <w:tr w:rsidR="00600528" w:rsidRPr="00A768EA" w14:paraId="5AB067D4" w14:textId="77777777" w:rsidTr="00770571">
              <w:trPr>
                <w:trHeight w:val="175"/>
              </w:trPr>
              <w:tc>
                <w:tcPr>
                  <w:tcW w:w="733" w:type="dxa"/>
                  <w:tcBorders>
                    <w:top w:val="single" w:sz="4" w:space="0" w:color="auto"/>
                    <w:left w:val="single" w:sz="4" w:space="0" w:color="auto"/>
                    <w:bottom w:val="single" w:sz="4" w:space="0" w:color="auto"/>
                    <w:right w:val="single" w:sz="4" w:space="0" w:color="auto"/>
                  </w:tcBorders>
                </w:tcPr>
                <w:p w14:paraId="037A3863" w14:textId="321841BA" w:rsidR="00600528" w:rsidRPr="001352D3" w:rsidRDefault="00600528" w:rsidP="00A47A91">
                  <w:pPr>
                    <w:widowControl w:val="0"/>
                    <w:autoSpaceDE w:val="0"/>
                    <w:autoSpaceDN w:val="0"/>
                    <w:adjustRightInd w:val="0"/>
                    <w:jc w:val="both"/>
                    <w:rPr>
                      <w:b/>
                      <w:sz w:val="20"/>
                      <w:szCs w:val="20"/>
                    </w:rPr>
                  </w:pPr>
                  <w:r>
                    <w:rPr>
                      <w:b/>
                      <w:sz w:val="20"/>
                      <w:szCs w:val="20"/>
                    </w:rPr>
                    <w:t>2.2.</w:t>
                  </w:r>
                </w:p>
              </w:tc>
              <w:tc>
                <w:tcPr>
                  <w:tcW w:w="8647" w:type="dxa"/>
                  <w:tcBorders>
                    <w:top w:val="single" w:sz="4" w:space="0" w:color="auto"/>
                    <w:left w:val="single" w:sz="4" w:space="0" w:color="auto"/>
                    <w:bottom w:val="single" w:sz="4" w:space="0" w:color="auto"/>
                    <w:right w:val="single" w:sz="4" w:space="0" w:color="auto"/>
                  </w:tcBorders>
                </w:tcPr>
                <w:p w14:paraId="02D1DD2C" w14:textId="12A0054E" w:rsidR="00600528" w:rsidRPr="004C5719" w:rsidRDefault="004C5A50" w:rsidP="00D94497">
                  <w:pPr>
                    <w:widowControl w:val="0"/>
                    <w:autoSpaceDE w:val="0"/>
                    <w:autoSpaceDN w:val="0"/>
                    <w:adjustRightInd w:val="0"/>
                    <w:jc w:val="both"/>
                    <w:rPr>
                      <w:b/>
                      <w:sz w:val="20"/>
                      <w:szCs w:val="20"/>
                    </w:rPr>
                  </w:pPr>
                  <w:r w:rsidRPr="004C5A50">
                    <w:rPr>
                      <w:b/>
                      <w:sz w:val="20"/>
                      <w:szCs w:val="20"/>
                    </w:rPr>
                    <w:t>Наличие у участников опыта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w:t>
                  </w:r>
                  <w:r>
                    <w:rPr>
                      <w:b/>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81EA518" w14:textId="374295C8" w:rsidR="00600528" w:rsidRPr="004C5A50" w:rsidRDefault="004C5A50" w:rsidP="007A4111">
                  <w:pPr>
                    <w:widowControl w:val="0"/>
                    <w:autoSpaceDE w:val="0"/>
                    <w:autoSpaceDN w:val="0"/>
                    <w:adjustRightInd w:val="0"/>
                    <w:jc w:val="both"/>
                    <w:rPr>
                      <w:bCs/>
                      <w:sz w:val="20"/>
                      <w:szCs w:val="20"/>
                    </w:rPr>
                  </w:pPr>
                  <w:r w:rsidRPr="004C5A50">
                    <w:rPr>
                      <w:bCs/>
                      <w:sz w:val="20"/>
                      <w:szCs w:val="20"/>
                    </w:rPr>
                    <w:t>10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sidRPr="001352D3">
              <w:rPr>
                <w:b/>
                <w:sz w:val="20"/>
                <w:szCs w:val="20"/>
                <w:u w:val="single"/>
              </w:rPr>
              <w:t>7</w:t>
            </w:r>
            <w:r w:rsidR="002C2594" w:rsidRPr="001352D3">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8.8pt" o:ole="">
                  <v:imagedata r:id="rId10" o:title=""/>
                </v:shape>
                <o:OLEObject Type="Embed" ProgID="Equation.3" ShapeID="_x0000_i1025" DrawAspect="Content" ObjectID="_1721557719"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8pt;height:28.8pt" o:ole="">
                  <v:imagedata r:id="rId13" o:title=""/>
                </v:shape>
                <o:OLEObject Type="Embed" ProgID="Equation.3" ShapeID="_x0000_i1026" DrawAspect="Content" ObjectID="_1721557720"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18553358" w:rsidR="002F2F8D" w:rsidRDefault="0034011A" w:rsidP="00CB682C">
            <w:pPr>
              <w:widowControl w:val="0"/>
              <w:autoSpaceDE w:val="0"/>
              <w:autoSpaceDN w:val="0"/>
              <w:adjustRightInd w:val="0"/>
              <w:jc w:val="both"/>
              <w:rPr>
                <w:b/>
                <w:sz w:val="20"/>
                <w:szCs w:val="20"/>
              </w:rPr>
            </w:pPr>
            <w:r>
              <w:rPr>
                <w:b/>
                <w:sz w:val="20"/>
                <w:szCs w:val="20"/>
              </w:rPr>
              <w:t xml:space="preserve">2. </w:t>
            </w:r>
            <w:r w:rsidR="004C5A50" w:rsidRPr="004C5A50">
              <w:rPr>
                <w:b/>
                <w:sz w:val="20"/>
                <w:szCs w:val="20"/>
              </w:rPr>
              <w:t xml:space="preserve">Квалификация участника </w:t>
            </w:r>
            <w:r w:rsidRPr="005D5ADE">
              <w:rPr>
                <w:b/>
                <w:sz w:val="20"/>
                <w:szCs w:val="20"/>
              </w:rPr>
              <w:t xml:space="preserve">- </w:t>
            </w:r>
            <w:r w:rsidR="00A768EA" w:rsidRPr="004C5719">
              <w:rPr>
                <w:b/>
                <w:sz w:val="20"/>
                <w:szCs w:val="20"/>
                <w:u w:val="single"/>
              </w:rPr>
              <w:t>3</w:t>
            </w:r>
            <w:r w:rsidR="007A4111" w:rsidRPr="004C5719">
              <w:rPr>
                <w:b/>
                <w:sz w:val="20"/>
                <w:szCs w:val="20"/>
                <w:u w:val="single"/>
              </w:rPr>
              <w:t>0</w:t>
            </w:r>
            <w:r w:rsidRPr="004C5719">
              <w:rPr>
                <w:b/>
                <w:sz w:val="20"/>
                <w:szCs w:val="20"/>
                <w:u w:val="single"/>
              </w:rPr>
              <w:t xml:space="preserve"> </w:t>
            </w:r>
            <w:r w:rsidRPr="005D5ADE">
              <w:rPr>
                <w:b/>
                <w:sz w:val="20"/>
                <w:szCs w:val="20"/>
                <w:u w:val="single"/>
              </w:rPr>
              <w:t>баллов.</w:t>
            </w:r>
            <w:r w:rsidR="007A4111" w:rsidRPr="007A4111">
              <w:rPr>
                <w:b/>
                <w:sz w:val="20"/>
                <w:szCs w:val="20"/>
              </w:rPr>
              <w:t xml:space="preserve"> </w:t>
            </w:r>
          </w:p>
          <w:p w14:paraId="179F74F0" w14:textId="4302AC73" w:rsidR="004A7277" w:rsidRPr="004A7277" w:rsidRDefault="004A7277" w:rsidP="00CB682C">
            <w:pPr>
              <w:widowControl w:val="0"/>
              <w:autoSpaceDE w:val="0"/>
              <w:autoSpaceDN w:val="0"/>
              <w:adjustRightInd w:val="0"/>
              <w:jc w:val="both"/>
              <w:rPr>
                <w:b/>
                <w:sz w:val="20"/>
                <w:szCs w:val="20"/>
              </w:rPr>
            </w:pPr>
            <w:r w:rsidRPr="004A7277">
              <w:rPr>
                <w:b/>
                <w:sz w:val="20"/>
                <w:szCs w:val="20"/>
              </w:rPr>
              <w:t>2.1.</w:t>
            </w:r>
            <w:r w:rsidRPr="004A7277">
              <w:rPr>
                <w:b/>
              </w:rPr>
              <w:t xml:space="preserve"> </w:t>
            </w:r>
            <w:r w:rsidRPr="004A7277">
              <w:rPr>
                <w:b/>
                <w:sz w:val="20"/>
                <w:szCs w:val="20"/>
              </w:rPr>
              <w:t>Наличие у участников опыта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 – 20 баллов.</w:t>
            </w:r>
          </w:p>
          <w:p w14:paraId="005D3EB3" w14:textId="42894301"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7169DE">
              <w:rPr>
                <w:i/>
                <w:sz w:val="20"/>
                <w:szCs w:val="20"/>
              </w:rPr>
              <w:t>5</w:t>
            </w:r>
            <w:r w:rsidR="00C745BC">
              <w:rPr>
                <w:i/>
                <w:sz w:val="20"/>
                <w:szCs w:val="20"/>
              </w:rPr>
              <w:t xml:space="preserve"> </w:t>
            </w:r>
            <w:r w:rsidR="007169DE">
              <w:rPr>
                <w:i/>
                <w:sz w:val="20"/>
                <w:szCs w:val="20"/>
              </w:rPr>
              <w:t>30</w:t>
            </w:r>
            <w:r w:rsidR="00E1053C">
              <w:rPr>
                <w:i/>
                <w:sz w:val="20"/>
                <w:szCs w:val="20"/>
              </w:rPr>
              <w:t>0 000,00</w:t>
            </w:r>
            <w:r w:rsidR="00373640" w:rsidRPr="009A2DF9">
              <w:rPr>
                <w:i/>
                <w:sz w:val="20"/>
                <w:szCs w:val="20"/>
              </w:rPr>
              <w:t xml:space="preserve"> руб. каждый</w:t>
            </w:r>
            <w:r w:rsidR="00514D48">
              <w:rPr>
                <w:i/>
                <w:sz w:val="20"/>
                <w:szCs w:val="20"/>
              </w:rPr>
              <w:t xml:space="preserve"> договор</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194F76A0"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7169DE">
              <w:rPr>
                <w:i/>
                <w:sz w:val="20"/>
                <w:szCs w:val="20"/>
              </w:rPr>
              <w:t xml:space="preserve"> </w:t>
            </w:r>
            <w:r w:rsidR="007169DE" w:rsidRPr="007169DE">
              <w:rPr>
                <w:i/>
                <w:sz w:val="20"/>
                <w:szCs w:val="20"/>
              </w:rPr>
              <w:t>по разработке рабочей документации в части технологических решений наливных грузов</w:t>
            </w:r>
            <w:r w:rsidR="004C5719">
              <w:rPr>
                <w:i/>
                <w:sz w:val="20"/>
                <w:szCs w:val="20"/>
              </w:rPr>
              <w:t>.</w:t>
            </w:r>
          </w:p>
          <w:p w14:paraId="482D557A" w14:textId="52FBB596"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w:t>
            </w:r>
            <w:r w:rsidR="007169DE">
              <w:rPr>
                <w:i/>
                <w:sz w:val="20"/>
                <w:szCs w:val="20"/>
              </w:rPr>
              <w:t>5</w:t>
            </w:r>
            <w:r w:rsidR="00373640" w:rsidRPr="00373640">
              <w:rPr>
                <w:i/>
                <w:sz w:val="20"/>
                <w:szCs w:val="20"/>
              </w:rPr>
              <w:t xml:space="preserve"> </w:t>
            </w:r>
            <w:r w:rsidR="007169DE">
              <w:rPr>
                <w:i/>
                <w:sz w:val="20"/>
                <w:szCs w:val="20"/>
              </w:rPr>
              <w:t>30</w:t>
            </w:r>
            <w:r w:rsidR="00E1053C">
              <w:rPr>
                <w:i/>
                <w:sz w:val="20"/>
                <w:szCs w:val="20"/>
              </w:rPr>
              <w:t>0 000,00</w:t>
            </w:r>
            <w:r w:rsidR="00D22953" w:rsidRPr="00D22953">
              <w:rPr>
                <w:i/>
                <w:sz w:val="20"/>
                <w:szCs w:val="20"/>
              </w:rPr>
              <w:t xml:space="preserve"> </w:t>
            </w:r>
            <w:r w:rsidR="00373640" w:rsidRPr="00373640">
              <w:rPr>
                <w:i/>
                <w:sz w:val="20"/>
                <w:szCs w:val="20"/>
              </w:rPr>
              <w:t>руб. каждый</w:t>
            </w:r>
            <w:r w:rsidR="004C5719">
              <w:rPr>
                <w:i/>
                <w:sz w:val="20"/>
                <w:szCs w:val="20"/>
              </w:rPr>
              <w:t xml:space="preserve"> договор</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lastRenderedPageBreak/>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5D0E5EC" w14:textId="77777777" w:rsidR="0065145E"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p w14:paraId="619D9692" w14:textId="567B00D7" w:rsidR="00B70695" w:rsidRDefault="00B70695" w:rsidP="007A4111">
            <w:pPr>
              <w:widowControl w:val="0"/>
              <w:autoSpaceDE w:val="0"/>
              <w:autoSpaceDN w:val="0"/>
              <w:adjustRightInd w:val="0"/>
              <w:jc w:val="both"/>
              <w:rPr>
                <w:sz w:val="20"/>
                <w:szCs w:val="20"/>
              </w:rPr>
            </w:pPr>
            <w:r w:rsidRPr="00B70695">
              <w:rPr>
                <w:b/>
                <w:bCs/>
                <w:sz w:val="20"/>
                <w:szCs w:val="20"/>
              </w:rPr>
              <w:t>2.2.</w:t>
            </w:r>
            <w:r>
              <w:rPr>
                <w:sz w:val="20"/>
                <w:szCs w:val="20"/>
              </w:rPr>
              <w:t xml:space="preserve"> </w:t>
            </w:r>
            <w:r w:rsidRPr="004C5A50">
              <w:rPr>
                <w:b/>
                <w:sz w:val="20"/>
                <w:szCs w:val="20"/>
              </w:rPr>
              <w:t>Наличие у участников опыта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w:t>
            </w:r>
            <w:r w:rsidR="00770571">
              <w:rPr>
                <w:b/>
                <w:sz w:val="20"/>
                <w:szCs w:val="20"/>
              </w:rPr>
              <w:t xml:space="preserve"> – 10 баллов</w:t>
            </w:r>
            <w:r>
              <w:rPr>
                <w:b/>
                <w:sz w:val="20"/>
                <w:szCs w:val="20"/>
              </w:rPr>
              <w:t>.</w:t>
            </w:r>
          </w:p>
          <w:p w14:paraId="37CBF2C6" w14:textId="5D3844AC" w:rsidR="00B70695" w:rsidRPr="002F2F8D" w:rsidRDefault="00B70695" w:rsidP="00B70695">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Pr>
                <w:i/>
                <w:sz w:val="20"/>
                <w:szCs w:val="20"/>
              </w:rPr>
              <w:t>3</w:t>
            </w:r>
            <w:r w:rsidRPr="005D5ADE">
              <w:rPr>
                <w:i/>
                <w:sz w:val="20"/>
                <w:szCs w:val="20"/>
              </w:rPr>
              <w:t xml:space="preserve"> </w:t>
            </w:r>
            <w:r>
              <w:rPr>
                <w:i/>
                <w:sz w:val="20"/>
                <w:szCs w:val="20"/>
              </w:rPr>
              <w:t>года</w:t>
            </w:r>
            <w:r w:rsidRPr="005D5ADE">
              <w:rPr>
                <w:i/>
                <w:sz w:val="20"/>
                <w:szCs w:val="20"/>
              </w:rPr>
              <w:t xml:space="preserve"> до момента вскрытия конвертов с Заявками, </w:t>
            </w:r>
            <w:r w:rsidRPr="00373640">
              <w:rPr>
                <w:i/>
                <w:sz w:val="20"/>
                <w:szCs w:val="20"/>
              </w:rPr>
              <w:t xml:space="preserve">стоимостью </w:t>
            </w:r>
            <w:r w:rsidRPr="009A2DF9">
              <w:rPr>
                <w:i/>
                <w:sz w:val="20"/>
                <w:szCs w:val="20"/>
              </w:rPr>
              <w:t xml:space="preserve">не менее </w:t>
            </w:r>
            <w:r>
              <w:rPr>
                <w:i/>
                <w:sz w:val="20"/>
                <w:szCs w:val="20"/>
              </w:rPr>
              <w:t>3 000 000,00</w:t>
            </w:r>
            <w:r w:rsidRPr="009A2DF9">
              <w:rPr>
                <w:i/>
                <w:sz w:val="20"/>
                <w:szCs w:val="20"/>
              </w:rPr>
              <w:t xml:space="preserve"> руб. каждый</w:t>
            </w:r>
            <w:r>
              <w:rPr>
                <w:i/>
                <w:sz w:val="20"/>
                <w:szCs w:val="20"/>
              </w:rPr>
              <w:t xml:space="preserve"> договор,</w:t>
            </w:r>
            <w:r w:rsidRPr="009A2DF9">
              <w:rPr>
                <w:i/>
                <w:sz w:val="20"/>
                <w:szCs w:val="20"/>
              </w:rPr>
              <w:t xml:space="preserve"> которые подтверждаются копиями нижеперечисленных документов:</w:t>
            </w:r>
          </w:p>
          <w:p w14:paraId="262D6116" w14:textId="77777777" w:rsidR="00B70695" w:rsidRPr="009A2DF9" w:rsidRDefault="00B70695" w:rsidP="00B70695">
            <w:pPr>
              <w:widowControl w:val="0"/>
              <w:autoSpaceDE w:val="0"/>
              <w:autoSpaceDN w:val="0"/>
              <w:adjustRightInd w:val="0"/>
              <w:jc w:val="both"/>
              <w:rPr>
                <w:i/>
                <w:sz w:val="20"/>
                <w:szCs w:val="20"/>
              </w:rPr>
            </w:pPr>
            <w:r w:rsidRPr="009A2DF9">
              <w:rPr>
                <w:i/>
                <w:sz w:val="20"/>
                <w:szCs w:val="20"/>
              </w:rPr>
              <w:t>- актов выполненных работ;</w:t>
            </w:r>
          </w:p>
          <w:p w14:paraId="35F24396" w14:textId="77777777" w:rsidR="00B70695" w:rsidRDefault="00B70695" w:rsidP="00B70695">
            <w:pPr>
              <w:widowControl w:val="0"/>
              <w:autoSpaceDE w:val="0"/>
              <w:autoSpaceDN w:val="0"/>
              <w:adjustRightInd w:val="0"/>
              <w:jc w:val="both"/>
              <w:rPr>
                <w:i/>
                <w:sz w:val="20"/>
                <w:szCs w:val="20"/>
              </w:rPr>
            </w:pPr>
            <w:r w:rsidRPr="009A2DF9">
              <w:rPr>
                <w:i/>
                <w:sz w:val="20"/>
                <w:szCs w:val="20"/>
              </w:rPr>
              <w:t>- технических заданий;</w:t>
            </w:r>
          </w:p>
          <w:p w14:paraId="2A17ACFB" w14:textId="77777777" w:rsidR="00B70695" w:rsidRPr="005D5ADE" w:rsidRDefault="00B70695" w:rsidP="00B70695">
            <w:pPr>
              <w:widowControl w:val="0"/>
              <w:autoSpaceDE w:val="0"/>
              <w:autoSpaceDN w:val="0"/>
              <w:adjustRightInd w:val="0"/>
              <w:jc w:val="both"/>
              <w:rPr>
                <w:i/>
                <w:sz w:val="20"/>
                <w:szCs w:val="20"/>
              </w:rPr>
            </w:pPr>
            <w:r>
              <w:rPr>
                <w:i/>
                <w:sz w:val="20"/>
                <w:szCs w:val="20"/>
              </w:rPr>
              <w:t>- значимых страниц</w:t>
            </w:r>
            <w:r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6953EAB4" w14:textId="28AF0185" w:rsidR="00B70695" w:rsidRDefault="00B70695" w:rsidP="00B70695">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Pr>
                <w:i/>
                <w:sz w:val="20"/>
                <w:szCs w:val="20"/>
              </w:rPr>
              <w:t xml:space="preserve"> </w:t>
            </w:r>
            <w:r w:rsidRPr="00B70695">
              <w:rPr>
                <w:i/>
                <w:sz w:val="20"/>
                <w:szCs w:val="20"/>
              </w:rPr>
              <w:t>по разработке проектной документации в части технологических решений наливных грузов</w:t>
            </w:r>
            <w:r>
              <w:rPr>
                <w:i/>
                <w:sz w:val="20"/>
                <w:szCs w:val="20"/>
              </w:rPr>
              <w:t>.</w:t>
            </w:r>
          </w:p>
          <w:p w14:paraId="535FED35" w14:textId="2698DEB1" w:rsidR="00B70695" w:rsidRPr="005D5ADE" w:rsidRDefault="00B70695" w:rsidP="00B70695">
            <w:pPr>
              <w:tabs>
                <w:tab w:val="left" w:pos="0"/>
              </w:tabs>
              <w:jc w:val="both"/>
              <w:rPr>
                <w:i/>
                <w:sz w:val="20"/>
                <w:szCs w:val="20"/>
              </w:rPr>
            </w:pPr>
            <w:r w:rsidRPr="000E68DB">
              <w:rPr>
                <w:i/>
                <w:sz w:val="20"/>
                <w:szCs w:val="20"/>
              </w:rPr>
              <w:t>Сведения о работах (услугах) не являющимися ан</w:t>
            </w:r>
            <w:r>
              <w:rPr>
                <w:i/>
                <w:sz w:val="20"/>
                <w:szCs w:val="20"/>
              </w:rPr>
              <w:t>алогичными работами (услугами),</w:t>
            </w:r>
            <w:r w:rsidRPr="000E68DB">
              <w:rPr>
                <w:i/>
                <w:sz w:val="20"/>
                <w:szCs w:val="20"/>
              </w:rPr>
              <w:t xml:space="preserve"> не за последние </w:t>
            </w:r>
            <w:r>
              <w:rPr>
                <w:i/>
                <w:sz w:val="20"/>
                <w:szCs w:val="20"/>
              </w:rPr>
              <w:t>3</w:t>
            </w:r>
            <w:r w:rsidRPr="000E68DB">
              <w:rPr>
                <w:i/>
                <w:sz w:val="20"/>
                <w:szCs w:val="20"/>
              </w:rPr>
              <w:t xml:space="preserve"> </w:t>
            </w:r>
            <w:r>
              <w:rPr>
                <w:i/>
                <w:sz w:val="20"/>
                <w:szCs w:val="20"/>
              </w:rPr>
              <w:t>года</w:t>
            </w:r>
            <w:r>
              <w:t xml:space="preserve"> </w:t>
            </w:r>
            <w:r w:rsidRPr="00A20F16">
              <w:rPr>
                <w:i/>
                <w:sz w:val="20"/>
                <w:szCs w:val="20"/>
              </w:rPr>
              <w:t>до момента вскрытия конвертов с Заявками</w:t>
            </w:r>
            <w:r>
              <w:rPr>
                <w:i/>
                <w:sz w:val="20"/>
                <w:szCs w:val="20"/>
              </w:rPr>
              <w:t xml:space="preserve"> и</w:t>
            </w:r>
            <w:r>
              <w:t xml:space="preserve"> </w:t>
            </w:r>
            <w:r w:rsidRPr="00373640">
              <w:rPr>
                <w:i/>
                <w:sz w:val="20"/>
                <w:szCs w:val="20"/>
              </w:rPr>
              <w:t>стоимостью менее</w:t>
            </w:r>
            <w:r>
              <w:rPr>
                <w:i/>
                <w:sz w:val="20"/>
                <w:szCs w:val="20"/>
              </w:rPr>
              <w:t xml:space="preserve"> 3</w:t>
            </w:r>
            <w:r w:rsidRPr="00373640">
              <w:rPr>
                <w:i/>
                <w:sz w:val="20"/>
                <w:szCs w:val="20"/>
              </w:rPr>
              <w:t xml:space="preserve"> </w:t>
            </w:r>
            <w:r>
              <w:rPr>
                <w:i/>
                <w:sz w:val="20"/>
                <w:szCs w:val="20"/>
              </w:rPr>
              <w:t>000 000,00</w:t>
            </w:r>
            <w:r w:rsidRPr="00D22953">
              <w:rPr>
                <w:i/>
                <w:sz w:val="20"/>
                <w:szCs w:val="20"/>
              </w:rPr>
              <w:t xml:space="preserve"> </w:t>
            </w:r>
            <w:r w:rsidRPr="00373640">
              <w:rPr>
                <w:i/>
                <w:sz w:val="20"/>
                <w:szCs w:val="20"/>
              </w:rPr>
              <w:t>руб. каждый</w:t>
            </w:r>
            <w:r>
              <w:rPr>
                <w:i/>
                <w:sz w:val="20"/>
                <w:szCs w:val="20"/>
              </w:rPr>
              <w:t xml:space="preserve"> договор</w:t>
            </w:r>
            <w:r w:rsidRPr="000E68DB">
              <w:rPr>
                <w:i/>
                <w:sz w:val="20"/>
                <w:szCs w:val="20"/>
              </w:rPr>
              <w:t xml:space="preserve"> не принимаются к оценке и сопоставлению</w:t>
            </w:r>
            <w:r w:rsidRPr="005D5ADE">
              <w:rPr>
                <w:i/>
                <w:sz w:val="20"/>
                <w:szCs w:val="20"/>
              </w:rPr>
              <w:t>.</w:t>
            </w:r>
            <w:r>
              <w:rPr>
                <w:i/>
                <w:sz w:val="20"/>
                <w:szCs w:val="20"/>
              </w:rPr>
              <w:t xml:space="preserve"> </w:t>
            </w:r>
          </w:p>
          <w:p w14:paraId="221BE0B9" w14:textId="77777777" w:rsidR="00B70695" w:rsidRDefault="00B70695" w:rsidP="00B70695">
            <w:pPr>
              <w:tabs>
                <w:tab w:val="left" w:pos="0"/>
              </w:tabs>
              <w:jc w:val="both"/>
              <w:rPr>
                <w:i/>
                <w:sz w:val="20"/>
                <w:szCs w:val="20"/>
              </w:rPr>
            </w:pPr>
            <w:r w:rsidRPr="005D5ADE">
              <w:rPr>
                <w:i/>
                <w:sz w:val="20"/>
                <w:szCs w:val="20"/>
              </w:rPr>
              <w:t xml:space="preserve">* 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288E436" w14:textId="77777777" w:rsidR="00B70695" w:rsidRPr="00501F99" w:rsidRDefault="00B70695" w:rsidP="00B70695">
            <w:pPr>
              <w:tabs>
                <w:tab w:val="left" w:pos="0"/>
              </w:tabs>
              <w:jc w:val="both"/>
              <w:rPr>
                <w:i/>
                <w:sz w:val="20"/>
                <w:szCs w:val="20"/>
              </w:rPr>
            </w:pPr>
            <w:r>
              <w:rPr>
                <w:i/>
                <w:sz w:val="20"/>
                <w:szCs w:val="20"/>
              </w:rPr>
              <w:t>В случае</w:t>
            </w:r>
            <w:r>
              <w:t xml:space="preserve"> </w:t>
            </w:r>
            <w:r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78A7BEA2" w14:textId="77777777" w:rsidR="00B70695" w:rsidRPr="00DF52A4" w:rsidRDefault="00B70695" w:rsidP="00B70695">
            <w:pPr>
              <w:widowControl w:val="0"/>
              <w:autoSpaceDE w:val="0"/>
              <w:autoSpaceDN w:val="0"/>
              <w:adjustRightInd w:val="0"/>
              <w:jc w:val="both"/>
              <w:rPr>
                <w:sz w:val="20"/>
                <w:szCs w:val="20"/>
                <w:u w:val="single"/>
              </w:rPr>
            </w:pPr>
            <w:r w:rsidRPr="002C2594">
              <w:rPr>
                <w:iCs/>
                <w:sz w:val="20"/>
                <w:szCs w:val="20"/>
              </w:rPr>
              <w:t>При оценке критерия «Квалификация участника»</w:t>
            </w:r>
            <w:r w:rsidRPr="00DF52A4">
              <w:rPr>
                <w:sz w:val="20"/>
                <w:szCs w:val="20"/>
                <w:u w:val="single"/>
              </w:rPr>
              <w:t xml:space="preserve"> используется следующая методика:</w:t>
            </w:r>
          </w:p>
          <w:p w14:paraId="564956F2" w14:textId="77777777" w:rsidR="00B70695" w:rsidRPr="00DF52A4" w:rsidRDefault="00B70695" w:rsidP="00B70695">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569952C3" w14:textId="77777777" w:rsidR="00B70695" w:rsidRPr="00DF52A4" w:rsidRDefault="00B70695" w:rsidP="00B70695">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5308DC4E" w14:textId="77777777" w:rsidR="00B70695" w:rsidRPr="00DF52A4" w:rsidRDefault="00B70695" w:rsidP="00B70695">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15F87188" w14:textId="77777777" w:rsidR="00B70695" w:rsidRPr="00DF52A4" w:rsidRDefault="00B70695" w:rsidP="00B70695">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77283609" w14:textId="77777777" w:rsidR="00B70695" w:rsidRPr="00DF52A4" w:rsidRDefault="00B70695" w:rsidP="00B70695">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7CE45E52" w14:textId="51A3F92D" w:rsidR="00B70695" w:rsidRDefault="00B70695"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p w14:paraId="2AB2D06A" w14:textId="46CFC8C0" w:rsidR="00B70695" w:rsidRPr="00DF52A4" w:rsidRDefault="00B70695" w:rsidP="007A4111">
            <w:pPr>
              <w:widowControl w:val="0"/>
              <w:autoSpaceDE w:val="0"/>
              <w:autoSpaceDN w:val="0"/>
              <w:adjustRightInd w:val="0"/>
              <w:jc w:val="both"/>
              <w:rPr>
                <w:sz w:val="20"/>
                <w:szCs w:val="20"/>
              </w:rPr>
            </w:pPr>
            <w:r w:rsidRPr="00B70695">
              <w:rPr>
                <w:sz w:val="20"/>
                <w:szCs w:val="20"/>
              </w:rPr>
              <w:t>Общая оценка по критерию «Квалификация участника» складывается из суммы оценок показателей данного критерия i – го участника закупки.</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w:t>
      </w:r>
      <w:r w:rsidR="000A6B10" w:rsidRPr="00DF52A4">
        <w:rPr>
          <w:color w:val="000000"/>
          <w:sz w:val="20"/>
          <w:szCs w:val="20"/>
        </w:rPr>
        <w:lastRenderedPageBreak/>
        <w:t>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lastRenderedPageBreak/>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lastRenderedPageBreak/>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63A7E917" w:rsidR="000950E3" w:rsidRPr="004C5719"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40690813" w:rsidR="00465848" w:rsidRDefault="00465848" w:rsidP="00B5124E">
      <w:pPr>
        <w:tabs>
          <w:tab w:val="num" w:pos="0"/>
        </w:tabs>
        <w:autoSpaceDE w:val="0"/>
        <w:autoSpaceDN w:val="0"/>
        <w:adjustRightInd w:val="0"/>
        <w:jc w:val="center"/>
        <w:rPr>
          <w:b/>
          <w:iCs/>
          <w:sz w:val="20"/>
          <w:szCs w:val="20"/>
        </w:rPr>
      </w:pPr>
    </w:p>
    <w:p w14:paraId="186788FC" w14:textId="56FEFB58" w:rsidR="00D16A16" w:rsidRDefault="00D16A16" w:rsidP="00B5124E">
      <w:pPr>
        <w:tabs>
          <w:tab w:val="num" w:pos="0"/>
        </w:tabs>
        <w:autoSpaceDE w:val="0"/>
        <w:autoSpaceDN w:val="0"/>
        <w:adjustRightInd w:val="0"/>
        <w:jc w:val="center"/>
        <w:rPr>
          <w:b/>
          <w:iCs/>
          <w:sz w:val="20"/>
          <w:szCs w:val="20"/>
        </w:rPr>
      </w:pPr>
    </w:p>
    <w:p w14:paraId="0EFD49F8" w14:textId="260B7142" w:rsidR="00D16A16" w:rsidRDefault="00D16A16" w:rsidP="00B5124E">
      <w:pPr>
        <w:tabs>
          <w:tab w:val="num" w:pos="0"/>
        </w:tabs>
        <w:autoSpaceDE w:val="0"/>
        <w:autoSpaceDN w:val="0"/>
        <w:adjustRightInd w:val="0"/>
        <w:jc w:val="center"/>
        <w:rPr>
          <w:b/>
          <w:iCs/>
          <w:sz w:val="20"/>
          <w:szCs w:val="20"/>
        </w:rPr>
      </w:pPr>
    </w:p>
    <w:p w14:paraId="2004B35E" w14:textId="6F61CE13" w:rsidR="00D16A16" w:rsidRDefault="00D16A16" w:rsidP="00B5124E">
      <w:pPr>
        <w:tabs>
          <w:tab w:val="num" w:pos="0"/>
        </w:tabs>
        <w:autoSpaceDE w:val="0"/>
        <w:autoSpaceDN w:val="0"/>
        <w:adjustRightInd w:val="0"/>
        <w:jc w:val="center"/>
        <w:rPr>
          <w:b/>
          <w:iCs/>
          <w:sz w:val="20"/>
          <w:szCs w:val="20"/>
        </w:rPr>
      </w:pPr>
    </w:p>
    <w:p w14:paraId="162BA032" w14:textId="22AD6A38" w:rsidR="00D16A16" w:rsidRDefault="00D16A16" w:rsidP="00B5124E">
      <w:pPr>
        <w:tabs>
          <w:tab w:val="num" w:pos="0"/>
        </w:tabs>
        <w:autoSpaceDE w:val="0"/>
        <w:autoSpaceDN w:val="0"/>
        <w:adjustRightInd w:val="0"/>
        <w:jc w:val="center"/>
        <w:rPr>
          <w:b/>
          <w:iCs/>
          <w:sz w:val="20"/>
          <w:szCs w:val="20"/>
        </w:rPr>
      </w:pPr>
    </w:p>
    <w:p w14:paraId="71D0A7D4" w14:textId="77777777" w:rsidR="00D16A16" w:rsidRDefault="00D16A16" w:rsidP="00B5124E">
      <w:pPr>
        <w:tabs>
          <w:tab w:val="num" w:pos="0"/>
        </w:tabs>
        <w:autoSpaceDE w:val="0"/>
        <w:autoSpaceDN w:val="0"/>
        <w:adjustRightInd w:val="0"/>
        <w:jc w:val="center"/>
        <w:rPr>
          <w:b/>
          <w:iCs/>
          <w:sz w:val="20"/>
          <w:szCs w:val="20"/>
        </w:rPr>
      </w:pPr>
    </w:p>
    <w:p w14:paraId="6235B7EA" w14:textId="0084D68D" w:rsidR="00D16C65" w:rsidRDefault="00D16C65">
      <w:pPr>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D16A16">
      <w:pPr>
        <w:ind w:right="-455"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90"/>
        <w:gridCol w:w="7116"/>
      </w:tblGrid>
      <w:tr w:rsidR="00C279B6" w:rsidRPr="00C279B6" w14:paraId="73322263" w14:textId="77777777" w:rsidTr="002D49ED">
        <w:trPr>
          <w:trHeight w:val="416"/>
        </w:trPr>
        <w:tc>
          <w:tcPr>
            <w:tcW w:w="567" w:type="dxa"/>
            <w:vAlign w:val="center"/>
          </w:tcPr>
          <w:p w14:paraId="5CD8BAA8" w14:textId="77777777" w:rsidR="00C279B6" w:rsidRPr="00C279B6" w:rsidRDefault="00C279B6" w:rsidP="00C279B6">
            <w:pPr>
              <w:jc w:val="center"/>
              <w:rPr>
                <w:b/>
                <w:sz w:val="20"/>
                <w:szCs w:val="20"/>
              </w:rPr>
            </w:pPr>
            <w:bookmarkStart w:id="11" w:name="_Hlk97108212"/>
            <w:r w:rsidRPr="00C279B6">
              <w:rPr>
                <w:b/>
                <w:sz w:val="20"/>
                <w:szCs w:val="20"/>
              </w:rPr>
              <w:t>№</w:t>
            </w:r>
          </w:p>
          <w:p w14:paraId="017DB319" w14:textId="77777777" w:rsidR="00C279B6" w:rsidRPr="00C279B6" w:rsidRDefault="00C279B6" w:rsidP="00C279B6">
            <w:pPr>
              <w:jc w:val="center"/>
              <w:rPr>
                <w:b/>
                <w:sz w:val="20"/>
                <w:szCs w:val="20"/>
              </w:rPr>
            </w:pPr>
            <w:r w:rsidRPr="00C279B6">
              <w:rPr>
                <w:b/>
                <w:sz w:val="20"/>
                <w:szCs w:val="20"/>
              </w:rPr>
              <w:t>п/п</w:t>
            </w:r>
          </w:p>
        </w:tc>
        <w:tc>
          <w:tcPr>
            <w:tcW w:w="3090" w:type="dxa"/>
          </w:tcPr>
          <w:p w14:paraId="4E4C876B" w14:textId="77777777" w:rsidR="00C279B6" w:rsidRPr="00C279B6" w:rsidRDefault="00C279B6" w:rsidP="00C279B6">
            <w:pPr>
              <w:jc w:val="center"/>
              <w:rPr>
                <w:b/>
                <w:sz w:val="20"/>
                <w:szCs w:val="20"/>
              </w:rPr>
            </w:pPr>
            <w:r w:rsidRPr="00C279B6">
              <w:rPr>
                <w:b/>
                <w:sz w:val="20"/>
                <w:szCs w:val="20"/>
              </w:rPr>
              <w:t>Наименование</w:t>
            </w:r>
          </w:p>
        </w:tc>
        <w:tc>
          <w:tcPr>
            <w:tcW w:w="7116" w:type="dxa"/>
          </w:tcPr>
          <w:p w14:paraId="68F3FCB2" w14:textId="77777777" w:rsidR="00C279B6" w:rsidRPr="00C279B6" w:rsidRDefault="00C279B6" w:rsidP="00C279B6">
            <w:pPr>
              <w:jc w:val="center"/>
              <w:rPr>
                <w:b/>
                <w:sz w:val="20"/>
                <w:szCs w:val="20"/>
              </w:rPr>
            </w:pPr>
            <w:r w:rsidRPr="00C279B6">
              <w:rPr>
                <w:b/>
                <w:sz w:val="20"/>
                <w:szCs w:val="20"/>
              </w:rPr>
              <w:t>Информация</w:t>
            </w:r>
          </w:p>
        </w:tc>
      </w:tr>
      <w:tr w:rsidR="00C279B6" w:rsidRPr="00C279B6" w14:paraId="47C4BFC8" w14:textId="77777777" w:rsidTr="002D49ED">
        <w:trPr>
          <w:cantSplit/>
          <w:trHeight w:val="1006"/>
        </w:trPr>
        <w:tc>
          <w:tcPr>
            <w:tcW w:w="567" w:type="dxa"/>
            <w:vAlign w:val="center"/>
          </w:tcPr>
          <w:p w14:paraId="655E151E" w14:textId="77777777" w:rsidR="00C279B6" w:rsidRPr="00C279B6" w:rsidRDefault="00C279B6" w:rsidP="00C279B6">
            <w:pPr>
              <w:jc w:val="center"/>
              <w:rPr>
                <w:b/>
                <w:bCs/>
                <w:sz w:val="20"/>
                <w:szCs w:val="20"/>
              </w:rPr>
            </w:pPr>
            <w:r w:rsidRPr="00C279B6">
              <w:rPr>
                <w:b/>
                <w:bCs/>
                <w:sz w:val="20"/>
                <w:szCs w:val="20"/>
              </w:rPr>
              <w:t>1</w:t>
            </w:r>
          </w:p>
        </w:tc>
        <w:tc>
          <w:tcPr>
            <w:tcW w:w="3090" w:type="dxa"/>
            <w:vAlign w:val="center"/>
          </w:tcPr>
          <w:p w14:paraId="655D0221" w14:textId="77777777" w:rsidR="00C279B6" w:rsidRPr="00C279B6" w:rsidRDefault="00C279B6" w:rsidP="00C279B6">
            <w:pPr>
              <w:rPr>
                <w:b/>
                <w:sz w:val="20"/>
                <w:szCs w:val="20"/>
              </w:rPr>
            </w:pPr>
            <w:r w:rsidRPr="00C279B6">
              <w:rPr>
                <w:b/>
                <w:bCs/>
                <w:sz w:val="20"/>
                <w:szCs w:val="20"/>
              </w:rPr>
              <w:t>Наименование и адрес Заказчика</w:t>
            </w:r>
            <w:r w:rsidRPr="00C279B6">
              <w:rPr>
                <w:b/>
                <w:sz w:val="20"/>
                <w:szCs w:val="20"/>
              </w:rPr>
              <w:t>:</w:t>
            </w:r>
          </w:p>
          <w:p w14:paraId="3C278AD9" w14:textId="77777777" w:rsidR="00C279B6" w:rsidRPr="00C279B6" w:rsidRDefault="00C279B6" w:rsidP="00C279B6">
            <w:pPr>
              <w:rPr>
                <w:b/>
                <w:sz w:val="20"/>
                <w:szCs w:val="20"/>
              </w:rPr>
            </w:pPr>
          </w:p>
        </w:tc>
        <w:tc>
          <w:tcPr>
            <w:tcW w:w="7116" w:type="dxa"/>
          </w:tcPr>
          <w:p w14:paraId="54067F06" w14:textId="77777777" w:rsidR="00C279B6" w:rsidRPr="00C279B6" w:rsidRDefault="00C279B6" w:rsidP="00C279B6">
            <w:pPr>
              <w:jc w:val="both"/>
              <w:rPr>
                <w:sz w:val="20"/>
                <w:szCs w:val="20"/>
              </w:rPr>
            </w:pPr>
            <w:r w:rsidRPr="00C279B6">
              <w:rPr>
                <w:sz w:val="20"/>
                <w:szCs w:val="20"/>
              </w:rPr>
              <w:t>АО «ЛЕНМОРНИИПРОЕКТ»</w:t>
            </w:r>
          </w:p>
          <w:p w14:paraId="1843DB01" w14:textId="77777777" w:rsidR="00C279B6" w:rsidRPr="00C279B6" w:rsidRDefault="00C279B6" w:rsidP="00C279B6">
            <w:pPr>
              <w:jc w:val="both"/>
              <w:rPr>
                <w:sz w:val="20"/>
                <w:szCs w:val="20"/>
              </w:rPr>
            </w:pPr>
            <w:r w:rsidRPr="00C279B6">
              <w:rPr>
                <w:sz w:val="20"/>
                <w:szCs w:val="20"/>
              </w:rPr>
              <w:t>Адрес: Российская Федерация, 198035, Санкт-Петербург, Межевой канал, д. 3, к. 2</w:t>
            </w:r>
          </w:p>
          <w:p w14:paraId="7E357653" w14:textId="77777777" w:rsidR="00C279B6" w:rsidRPr="00C279B6" w:rsidRDefault="00C279B6" w:rsidP="00C279B6">
            <w:pPr>
              <w:jc w:val="both"/>
              <w:rPr>
                <w:sz w:val="20"/>
                <w:szCs w:val="20"/>
              </w:rPr>
            </w:pPr>
            <w:r w:rsidRPr="00C279B6">
              <w:rPr>
                <w:sz w:val="20"/>
                <w:szCs w:val="20"/>
              </w:rPr>
              <w:t xml:space="preserve">сайт Заказчика - www.lenmor.ru </w:t>
            </w:r>
          </w:p>
          <w:p w14:paraId="64093A7F" w14:textId="77777777" w:rsidR="00C279B6" w:rsidRPr="00C279B6" w:rsidRDefault="00C279B6" w:rsidP="00C279B6">
            <w:pPr>
              <w:jc w:val="both"/>
              <w:rPr>
                <w:sz w:val="20"/>
                <w:szCs w:val="20"/>
              </w:rPr>
            </w:pPr>
            <w:r w:rsidRPr="00C279B6">
              <w:rPr>
                <w:sz w:val="20"/>
                <w:szCs w:val="20"/>
              </w:rPr>
              <w:t xml:space="preserve">Закупочная документация размещена в единой информационной системе в сфере закупок - http://www.zakupki.gov.ru </w:t>
            </w:r>
          </w:p>
          <w:p w14:paraId="51160D27" w14:textId="77777777" w:rsidR="00C279B6" w:rsidRPr="00C279B6" w:rsidRDefault="00C279B6" w:rsidP="00C279B6">
            <w:pPr>
              <w:jc w:val="both"/>
              <w:rPr>
                <w:b/>
                <w:bCs/>
                <w:sz w:val="20"/>
                <w:szCs w:val="20"/>
              </w:rPr>
            </w:pPr>
            <w:r w:rsidRPr="00C279B6">
              <w:rPr>
                <w:sz w:val="20"/>
                <w:szCs w:val="20"/>
              </w:rPr>
              <w:t xml:space="preserve">Адрес электронной почты Заказчика: </w:t>
            </w:r>
            <w:r w:rsidRPr="00C279B6">
              <w:rPr>
                <w:b/>
                <w:bCs/>
                <w:sz w:val="20"/>
                <w:szCs w:val="20"/>
                <w:lang w:val="en-US"/>
              </w:rPr>
              <w:t>zakupki</w:t>
            </w:r>
            <w:r w:rsidRPr="00C279B6">
              <w:rPr>
                <w:b/>
                <w:bCs/>
                <w:sz w:val="20"/>
                <w:szCs w:val="20"/>
              </w:rPr>
              <w:t>@</w:t>
            </w:r>
            <w:r w:rsidRPr="00C279B6">
              <w:rPr>
                <w:b/>
                <w:bCs/>
                <w:sz w:val="20"/>
                <w:szCs w:val="20"/>
                <w:lang w:val="en-US"/>
              </w:rPr>
              <w:t>lenmor</w:t>
            </w:r>
            <w:r w:rsidRPr="00C279B6">
              <w:rPr>
                <w:b/>
                <w:bCs/>
                <w:sz w:val="20"/>
                <w:szCs w:val="20"/>
              </w:rPr>
              <w:t>.</w:t>
            </w:r>
            <w:r w:rsidRPr="00C279B6">
              <w:rPr>
                <w:b/>
                <w:bCs/>
                <w:sz w:val="20"/>
                <w:szCs w:val="20"/>
                <w:lang w:val="en-US"/>
              </w:rPr>
              <w:t>ru</w:t>
            </w:r>
          </w:p>
          <w:p w14:paraId="5603640A" w14:textId="77777777" w:rsidR="00C279B6" w:rsidRPr="00C279B6" w:rsidRDefault="00C279B6" w:rsidP="00C279B6">
            <w:pPr>
              <w:jc w:val="both"/>
              <w:rPr>
                <w:sz w:val="20"/>
                <w:szCs w:val="20"/>
              </w:rPr>
            </w:pPr>
            <w:r w:rsidRPr="00C279B6">
              <w:rPr>
                <w:sz w:val="20"/>
                <w:szCs w:val="20"/>
              </w:rPr>
              <w:t xml:space="preserve">Контактное лицо: </w:t>
            </w:r>
          </w:p>
          <w:p w14:paraId="5B21A96D" w14:textId="77777777" w:rsidR="00C279B6" w:rsidRPr="00C279B6" w:rsidRDefault="00C279B6" w:rsidP="00C279B6">
            <w:pPr>
              <w:jc w:val="both"/>
              <w:rPr>
                <w:sz w:val="20"/>
                <w:szCs w:val="20"/>
              </w:rPr>
            </w:pPr>
            <w:r w:rsidRPr="00C279B6">
              <w:rPr>
                <w:sz w:val="20"/>
                <w:szCs w:val="20"/>
              </w:rPr>
              <w:t>Талызин Александр Юрьевич, тел. (812) 680-07-00, доб. 438 (технические вопросы);</w:t>
            </w:r>
          </w:p>
          <w:p w14:paraId="356D939D" w14:textId="77777777" w:rsidR="00C279B6" w:rsidRPr="00C279B6" w:rsidRDefault="00C279B6" w:rsidP="00C279B6">
            <w:pPr>
              <w:jc w:val="both"/>
              <w:rPr>
                <w:sz w:val="20"/>
                <w:szCs w:val="20"/>
              </w:rPr>
            </w:pPr>
            <w:r w:rsidRPr="00C279B6">
              <w:rPr>
                <w:sz w:val="20"/>
                <w:szCs w:val="20"/>
              </w:rPr>
              <w:t>Тендерный отдел: (вопросы по оформлению заявки) тел. (812) 680-07-34, тел. (812) 680-07-00, доб. 148,149 тел./факс (812) 680-07-20.</w:t>
            </w:r>
          </w:p>
        </w:tc>
      </w:tr>
      <w:tr w:rsidR="00C279B6" w:rsidRPr="00C279B6" w14:paraId="048BC0BA" w14:textId="77777777" w:rsidTr="002D49ED">
        <w:trPr>
          <w:cantSplit/>
          <w:trHeight w:val="692"/>
        </w:trPr>
        <w:tc>
          <w:tcPr>
            <w:tcW w:w="567" w:type="dxa"/>
            <w:vAlign w:val="center"/>
          </w:tcPr>
          <w:p w14:paraId="61FE3C03" w14:textId="77777777" w:rsidR="00C279B6" w:rsidRPr="00C279B6" w:rsidRDefault="00C279B6" w:rsidP="00C279B6">
            <w:pPr>
              <w:jc w:val="center"/>
              <w:rPr>
                <w:b/>
                <w:bCs/>
                <w:sz w:val="20"/>
                <w:szCs w:val="20"/>
              </w:rPr>
            </w:pPr>
            <w:r w:rsidRPr="00C279B6">
              <w:rPr>
                <w:b/>
                <w:bCs/>
                <w:sz w:val="20"/>
                <w:szCs w:val="20"/>
              </w:rPr>
              <w:t>2</w:t>
            </w:r>
          </w:p>
        </w:tc>
        <w:tc>
          <w:tcPr>
            <w:tcW w:w="3090" w:type="dxa"/>
            <w:vAlign w:val="center"/>
          </w:tcPr>
          <w:p w14:paraId="71512F8E" w14:textId="77777777" w:rsidR="00C279B6" w:rsidRPr="00C279B6" w:rsidRDefault="00C279B6" w:rsidP="00C279B6">
            <w:pPr>
              <w:rPr>
                <w:b/>
                <w:sz w:val="20"/>
                <w:szCs w:val="20"/>
              </w:rPr>
            </w:pPr>
            <w:r w:rsidRPr="00C279B6">
              <w:rPr>
                <w:b/>
                <w:bCs/>
                <w:sz w:val="20"/>
                <w:szCs w:val="20"/>
              </w:rPr>
              <w:t>Наименование открытого запроса предложений:</w:t>
            </w:r>
          </w:p>
        </w:tc>
        <w:tc>
          <w:tcPr>
            <w:tcW w:w="7116" w:type="dxa"/>
          </w:tcPr>
          <w:p w14:paraId="529A4D13" w14:textId="77777777" w:rsidR="00C279B6" w:rsidRPr="00C279B6" w:rsidRDefault="00C279B6" w:rsidP="00C279B6">
            <w:pPr>
              <w:suppressAutoHyphens/>
              <w:rPr>
                <w:b/>
                <w:bCs/>
                <w:i/>
                <w:iCs/>
                <w:sz w:val="20"/>
                <w:szCs w:val="20"/>
                <w:highlight w:val="yellow"/>
                <w:lang w:eastAsia="ar-SA"/>
              </w:rPr>
            </w:pPr>
            <w:r w:rsidRPr="00C279B6">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tc>
      </w:tr>
      <w:tr w:rsidR="00C279B6" w:rsidRPr="00C279B6" w14:paraId="6F2091AC" w14:textId="77777777" w:rsidTr="002D49ED">
        <w:trPr>
          <w:trHeight w:val="70"/>
        </w:trPr>
        <w:tc>
          <w:tcPr>
            <w:tcW w:w="567" w:type="dxa"/>
            <w:vAlign w:val="center"/>
          </w:tcPr>
          <w:p w14:paraId="006D457D" w14:textId="77777777" w:rsidR="00C279B6" w:rsidRPr="00C279B6" w:rsidRDefault="00C279B6" w:rsidP="00C279B6">
            <w:pPr>
              <w:jc w:val="center"/>
              <w:rPr>
                <w:b/>
                <w:bCs/>
                <w:sz w:val="20"/>
                <w:szCs w:val="20"/>
              </w:rPr>
            </w:pPr>
            <w:r w:rsidRPr="00C279B6">
              <w:rPr>
                <w:b/>
                <w:bCs/>
                <w:sz w:val="20"/>
                <w:szCs w:val="20"/>
              </w:rPr>
              <w:t>3</w:t>
            </w:r>
          </w:p>
        </w:tc>
        <w:tc>
          <w:tcPr>
            <w:tcW w:w="3090" w:type="dxa"/>
            <w:vAlign w:val="center"/>
          </w:tcPr>
          <w:p w14:paraId="7B0F7C70" w14:textId="77777777" w:rsidR="00C279B6" w:rsidRPr="00C279B6" w:rsidRDefault="00C279B6" w:rsidP="00C279B6">
            <w:pPr>
              <w:rPr>
                <w:b/>
                <w:sz w:val="20"/>
                <w:szCs w:val="20"/>
              </w:rPr>
            </w:pPr>
            <w:r w:rsidRPr="00C279B6">
              <w:rPr>
                <w:b/>
                <w:bCs/>
                <w:sz w:val="20"/>
                <w:szCs w:val="20"/>
              </w:rPr>
              <w:t>Сроки выполнения работ:</w:t>
            </w:r>
          </w:p>
        </w:tc>
        <w:tc>
          <w:tcPr>
            <w:tcW w:w="7116" w:type="dxa"/>
          </w:tcPr>
          <w:p w14:paraId="1C25BF17" w14:textId="77777777" w:rsidR="00C279B6" w:rsidRPr="00C279B6" w:rsidRDefault="00C279B6" w:rsidP="00C279B6">
            <w:pPr>
              <w:shd w:val="clear" w:color="auto" w:fill="FFFFFF"/>
              <w:autoSpaceDE w:val="0"/>
              <w:autoSpaceDN w:val="0"/>
              <w:adjustRightInd w:val="0"/>
              <w:jc w:val="both"/>
              <w:rPr>
                <w:sz w:val="20"/>
                <w:szCs w:val="20"/>
              </w:rPr>
            </w:pPr>
            <w:r w:rsidRPr="00C279B6">
              <w:rPr>
                <w:sz w:val="20"/>
                <w:szCs w:val="20"/>
              </w:rPr>
              <w:t>В соответствии с Календарным планом.</w:t>
            </w:r>
          </w:p>
        </w:tc>
      </w:tr>
      <w:tr w:rsidR="00C279B6" w:rsidRPr="00C279B6" w14:paraId="7C34FD21" w14:textId="77777777" w:rsidTr="002D49ED">
        <w:trPr>
          <w:trHeight w:val="86"/>
        </w:trPr>
        <w:tc>
          <w:tcPr>
            <w:tcW w:w="567" w:type="dxa"/>
            <w:vAlign w:val="center"/>
          </w:tcPr>
          <w:p w14:paraId="4F8155CA" w14:textId="77777777" w:rsidR="00C279B6" w:rsidRPr="00C279B6" w:rsidRDefault="00C279B6" w:rsidP="00C279B6">
            <w:pPr>
              <w:jc w:val="center"/>
              <w:rPr>
                <w:b/>
                <w:bCs/>
                <w:sz w:val="20"/>
                <w:szCs w:val="20"/>
              </w:rPr>
            </w:pPr>
            <w:r w:rsidRPr="00C279B6">
              <w:rPr>
                <w:b/>
                <w:bCs/>
                <w:sz w:val="20"/>
                <w:szCs w:val="20"/>
              </w:rPr>
              <w:t>4</w:t>
            </w:r>
          </w:p>
        </w:tc>
        <w:tc>
          <w:tcPr>
            <w:tcW w:w="3090" w:type="dxa"/>
            <w:vAlign w:val="center"/>
          </w:tcPr>
          <w:p w14:paraId="2FC50C36" w14:textId="77777777" w:rsidR="00C279B6" w:rsidRPr="00C279B6" w:rsidRDefault="00C279B6" w:rsidP="00C279B6">
            <w:pPr>
              <w:rPr>
                <w:b/>
                <w:bCs/>
                <w:sz w:val="20"/>
                <w:szCs w:val="20"/>
              </w:rPr>
            </w:pPr>
            <w:r w:rsidRPr="00C279B6">
              <w:rPr>
                <w:b/>
                <w:bCs/>
                <w:sz w:val="20"/>
                <w:szCs w:val="20"/>
              </w:rPr>
              <w:t>Место выполнения работ:</w:t>
            </w:r>
          </w:p>
        </w:tc>
        <w:tc>
          <w:tcPr>
            <w:tcW w:w="7116" w:type="dxa"/>
          </w:tcPr>
          <w:p w14:paraId="357247B0" w14:textId="77777777" w:rsidR="00C279B6" w:rsidRPr="00C279B6" w:rsidRDefault="00C279B6" w:rsidP="00C279B6">
            <w:pPr>
              <w:shd w:val="clear" w:color="auto" w:fill="FFFFFF"/>
              <w:autoSpaceDE w:val="0"/>
              <w:autoSpaceDN w:val="0"/>
              <w:adjustRightInd w:val="0"/>
              <w:jc w:val="both"/>
              <w:rPr>
                <w:sz w:val="20"/>
                <w:szCs w:val="20"/>
              </w:rPr>
            </w:pPr>
            <w:r w:rsidRPr="00C279B6">
              <w:rPr>
                <w:sz w:val="20"/>
                <w:szCs w:val="20"/>
              </w:rPr>
              <w:t>В соответствии с условиями Договора.</w:t>
            </w:r>
          </w:p>
        </w:tc>
      </w:tr>
      <w:tr w:rsidR="00C279B6" w:rsidRPr="00C279B6" w14:paraId="3776DCC7" w14:textId="77777777" w:rsidTr="002D49ED">
        <w:trPr>
          <w:trHeight w:val="1454"/>
        </w:trPr>
        <w:tc>
          <w:tcPr>
            <w:tcW w:w="567" w:type="dxa"/>
            <w:vAlign w:val="center"/>
          </w:tcPr>
          <w:p w14:paraId="17DFE529" w14:textId="77777777" w:rsidR="00C279B6" w:rsidRPr="00C279B6" w:rsidRDefault="00C279B6" w:rsidP="00C279B6">
            <w:pPr>
              <w:jc w:val="center"/>
              <w:rPr>
                <w:b/>
                <w:bCs/>
                <w:sz w:val="20"/>
                <w:szCs w:val="20"/>
              </w:rPr>
            </w:pPr>
            <w:r w:rsidRPr="00C279B6">
              <w:rPr>
                <w:b/>
                <w:bCs/>
                <w:sz w:val="20"/>
                <w:szCs w:val="20"/>
              </w:rPr>
              <w:t>5</w:t>
            </w:r>
          </w:p>
        </w:tc>
        <w:tc>
          <w:tcPr>
            <w:tcW w:w="3090" w:type="dxa"/>
            <w:vAlign w:val="center"/>
          </w:tcPr>
          <w:p w14:paraId="03670747" w14:textId="77777777" w:rsidR="00C279B6" w:rsidRPr="00C279B6" w:rsidRDefault="00C279B6" w:rsidP="00C279B6">
            <w:pPr>
              <w:rPr>
                <w:b/>
                <w:bCs/>
                <w:sz w:val="20"/>
                <w:szCs w:val="20"/>
              </w:rPr>
            </w:pPr>
            <w:r w:rsidRPr="00C279B6">
              <w:rPr>
                <w:b/>
                <w:bCs/>
                <w:sz w:val="20"/>
                <w:szCs w:val="20"/>
              </w:rPr>
              <w:t>Начальная (максимальная) цена договора:</w:t>
            </w:r>
          </w:p>
        </w:tc>
        <w:tc>
          <w:tcPr>
            <w:tcW w:w="7116" w:type="dxa"/>
            <w:vAlign w:val="center"/>
          </w:tcPr>
          <w:p w14:paraId="228ED6CF" w14:textId="77777777" w:rsidR="00C279B6" w:rsidRPr="00C279B6" w:rsidRDefault="00C279B6" w:rsidP="00C279B6">
            <w:pPr>
              <w:jc w:val="both"/>
              <w:rPr>
                <w:b/>
                <w:sz w:val="20"/>
                <w:szCs w:val="20"/>
              </w:rPr>
            </w:pPr>
            <w:r w:rsidRPr="00C279B6">
              <w:rPr>
                <w:b/>
                <w:sz w:val="20"/>
                <w:szCs w:val="20"/>
              </w:rPr>
              <w:t xml:space="preserve">25 000 000,00 </w:t>
            </w:r>
            <w:r w:rsidRPr="00C279B6">
              <w:rPr>
                <w:b/>
                <w:bCs/>
                <w:sz w:val="20"/>
                <w:szCs w:val="20"/>
              </w:rPr>
              <w:t>руб.</w:t>
            </w:r>
            <w:r w:rsidRPr="00C279B6">
              <w:rPr>
                <w:sz w:val="20"/>
                <w:szCs w:val="20"/>
              </w:rPr>
              <w:t xml:space="preserve"> (двадцать пять миллионов рублей 00 копеек), включая НДС (если применимо).</w:t>
            </w:r>
          </w:p>
          <w:p w14:paraId="5CD37686" w14:textId="77777777" w:rsidR="00C279B6" w:rsidRPr="00C279B6" w:rsidRDefault="00C279B6" w:rsidP="00C279B6">
            <w:pPr>
              <w:jc w:val="both"/>
              <w:rPr>
                <w:i/>
                <w:color w:val="000000"/>
                <w:sz w:val="20"/>
                <w:szCs w:val="20"/>
              </w:rPr>
            </w:pPr>
            <w:r w:rsidRPr="00C279B6">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C279B6" w:rsidRPr="00C279B6" w14:paraId="1CFDDEB9" w14:textId="77777777" w:rsidTr="002D49ED">
        <w:trPr>
          <w:trHeight w:val="340"/>
        </w:trPr>
        <w:tc>
          <w:tcPr>
            <w:tcW w:w="567" w:type="dxa"/>
            <w:vAlign w:val="center"/>
          </w:tcPr>
          <w:p w14:paraId="66009FEC" w14:textId="77777777" w:rsidR="00C279B6" w:rsidRPr="00C279B6" w:rsidRDefault="00C279B6" w:rsidP="00C279B6">
            <w:pPr>
              <w:jc w:val="center"/>
              <w:rPr>
                <w:b/>
                <w:bCs/>
                <w:sz w:val="20"/>
                <w:szCs w:val="20"/>
              </w:rPr>
            </w:pPr>
            <w:r w:rsidRPr="00C279B6">
              <w:rPr>
                <w:b/>
                <w:bCs/>
                <w:sz w:val="20"/>
                <w:szCs w:val="20"/>
              </w:rPr>
              <w:t>6</w:t>
            </w:r>
          </w:p>
        </w:tc>
        <w:tc>
          <w:tcPr>
            <w:tcW w:w="3090" w:type="dxa"/>
            <w:vAlign w:val="center"/>
          </w:tcPr>
          <w:p w14:paraId="41041493" w14:textId="77777777" w:rsidR="00C279B6" w:rsidRPr="00C279B6" w:rsidRDefault="00C279B6" w:rsidP="00C279B6">
            <w:pPr>
              <w:rPr>
                <w:b/>
                <w:bCs/>
                <w:sz w:val="20"/>
                <w:szCs w:val="20"/>
                <w:lang w:eastAsia="en-US"/>
              </w:rPr>
            </w:pPr>
            <w:r w:rsidRPr="00C279B6">
              <w:rPr>
                <w:b/>
                <w:bCs/>
                <w:sz w:val="20"/>
                <w:szCs w:val="20"/>
                <w:lang w:eastAsia="en-US"/>
              </w:rPr>
              <w:t>Обоснование начальной (максимальной) цены договора:</w:t>
            </w:r>
          </w:p>
        </w:tc>
        <w:tc>
          <w:tcPr>
            <w:tcW w:w="7116" w:type="dxa"/>
          </w:tcPr>
          <w:p w14:paraId="1E11595B" w14:textId="77777777" w:rsidR="00C279B6" w:rsidRPr="00C279B6" w:rsidRDefault="00C279B6" w:rsidP="00C279B6">
            <w:pPr>
              <w:ind w:left="34"/>
              <w:contextualSpacing/>
              <w:jc w:val="both"/>
              <w:rPr>
                <w:color w:val="000000"/>
                <w:sz w:val="20"/>
                <w:szCs w:val="20"/>
              </w:rPr>
            </w:pPr>
            <w:r w:rsidRPr="00C279B6">
              <w:rPr>
                <w:color w:val="000000"/>
                <w:sz w:val="20"/>
                <w:szCs w:val="20"/>
              </w:rPr>
              <w:t xml:space="preserve">Было предоставлено 4 технико-коммерческих предложений (ТКП): </w:t>
            </w:r>
          </w:p>
          <w:p w14:paraId="1A9DAED5" w14:textId="77777777" w:rsidR="00C279B6" w:rsidRPr="00C279B6" w:rsidRDefault="00C279B6" w:rsidP="00C279B6">
            <w:pPr>
              <w:ind w:left="34"/>
              <w:contextualSpacing/>
              <w:jc w:val="both"/>
              <w:rPr>
                <w:color w:val="000000"/>
                <w:sz w:val="20"/>
                <w:szCs w:val="20"/>
              </w:rPr>
            </w:pPr>
            <w:r w:rsidRPr="00C279B6">
              <w:rPr>
                <w:color w:val="000000"/>
                <w:sz w:val="20"/>
                <w:szCs w:val="20"/>
              </w:rPr>
              <w:t>ТКП № 1 – 30 000 000,00 рублей, в т.ч. НДС;</w:t>
            </w:r>
          </w:p>
          <w:p w14:paraId="2E48F2C1" w14:textId="77777777" w:rsidR="00C279B6" w:rsidRPr="00C279B6" w:rsidRDefault="00C279B6" w:rsidP="00C279B6">
            <w:pPr>
              <w:ind w:left="34"/>
              <w:contextualSpacing/>
              <w:jc w:val="both"/>
              <w:rPr>
                <w:color w:val="000000"/>
                <w:sz w:val="20"/>
                <w:szCs w:val="20"/>
              </w:rPr>
            </w:pPr>
            <w:r w:rsidRPr="00C279B6">
              <w:rPr>
                <w:color w:val="000000"/>
                <w:sz w:val="20"/>
                <w:szCs w:val="20"/>
              </w:rPr>
              <w:t>ТКП № 2 – 31 800 000,00 рублей,</w:t>
            </w:r>
            <w:r w:rsidRPr="00C279B6">
              <w:t xml:space="preserve"> </w:t>
            </w:r>
            <w:r w:rsidRPr="00C279B6">
              <w:rPr>
                <w:color w:val="000000"/>
                <w:sz w:val="20"/>
                <w:szCs w:val="20"/>
              </w:rPr>
              <w:t>НДС не облагается;</w:t>
            </w:r>
          </w:p>
          <w:p w14:paraId="3F9593A1" w14:textId="77777777" w:rsidR="00C279B6" w:rsidRPr="00C279B6" w:rsidRDefault="00C279B6" w:rsidP="00C279B6">
            <w:pPr>
              <w:jc w:val="both"/>
              <w:rPr>
                <w:color w:val="000000"/>
                <w:sz w:val="20"/>
                <w:szCs w:val="20"/>
              </w:rPr>
            </w:pPr>
            <w:r w:rsidRPr="00C279B6">
              <w:rPr>
                <w:color w:val="000000"/>
                <w:sz w:val="20"/>
                <w:szCs w:val="20"/>
              </w:rPr>
              <w:t xml:space="preserve"> ТКП № 3 – 33 600 000,00 рублей,</w:t>
            </w:r>
            <w:r w:rsidRPr="00C279B6">
              <w:t xml:space="preserve"> </w:t>
            </w:r>
            <w:r w:rsidRPr="00C279B6">
              <w:rPr>
                <w:color w:val="000000"/>
                <w:sz w:val="20"/>
                <w:szCs w:val="20"/>
              </w:rPr>
              <w:t>в т.ч. НДС;</w:t>
            </w:r>
          </w:p>
          <w:p w14:paraId="684D6632" w14:textId="29AE1182" w:rsidR="00C279B6" w:rsidRPr="00C279B6" w:rsidRDefault="00C279B6" w:rsidP="00C279B6">
            <w:pPr>
              <w:ind w:firstLine="59"/>
              <w:jc w:val="both"/>
              <w:rPr>
                <w:color w:val="000000"/>
                <w:sz w:val="20"/>
                <w:szCs w:val="20"/>
              </w:rPr>
            </w:pPr>
            <w:r w:rsidRPr="00C279B6">
              <w:rPr>
                <w:color w:val="000000"/>
                <w:sz w:val="20"/>
                <w:szCs w:val="20"/>
              </w:rPr>
              <w:t xml:space="preserve">ТКП № </w:t>
            </w:r>
            <w:r w:rsidR="00A3307B">
              <w:rPr>
                <w:color w:val="000000"/>
                <w:sz w:val="20"/>
                <w:szCs w:val="20"/>
              </w:rPr>
              <w:t>4</w:t>
            </w:r>
            <w:r w:rsidRPr="00C279B6">
              <w:rPr>
                <w:color w:val="000000"/>
                <w:sz w:val="20"/>
                <w:szCs w:val="20"/>
              </w:rPr>
              <w:t xml:space="preserve"> – 51 000 000,00 рублей, без учета НДС.</w:t>
            </w:r>
          </w:p>
          <w:p w14:paraId="7C567CC7" w14:textId="77777777" w:rsidR="00C279B6" w:rsidRPr="00C279B6" w:rsidRDefault="00C279B6" w:rsidP="00C279B6">
            <w:pPr>
              <w:ind w:left="59" w:firstLine="25"/>
              <w:contextualSpacing/>
              <w:jc w:val="both"/>
              <w:rPr>
                <w:color w:val="000000"/>
                <w:sz w:val="20"/>
                <w:szCs w:val="20"/>
              </w:rPr>
            </w:pPr>
            <w:r w:rsidRPr="00C279B6">
              <w:rPr>
                <w:color w:val="000000"/>
                <w:sz w:val="20"/>
                <w:szCs w:val="20"/>
              </w:rPr>
              <w:t>Полученные коммерческие предложения превышают установленный размер финансирования по карточке распределения денежных средств по проекту (далее – КРДС). Начальная (максимальная) цена была установлена по КРДС.</w:t>
            </w:r>
          </w:p>
        </w:tc>
      </w:tr>
      <w:tr w:rsidR="00C279B6" w:rsidRPr="00C279B6" w14:paraId="01F733E6" w14:textId="77777777" w:rsidTr="002D49ED">
        <w:trPr>
          <w:trHeight w:val="289"/>
        </w:trPr>
        <w:tc>
          <w:tcPr>
            <w:tcW w:w="567" w:type="dxa"/>
            <w:vAlign w:val="center"/>
          </w:tcPr>
          <w:p w14:paraId="52561F92" w14:textId="77777777" w:rsidR="00C279B6" w:rsidRPr="00C279B6" w:rsidRDefault="00C279B6" w:rsidP="00C279B6">
            <w:pPr>
              <w:jc w:val="center"/>
              <w:rPr>
                <w:b/>
                <w:sz w:val="20"/>
                <w:szCs w:val="20"/>
              </w:rPr>
            </w:pPr>
            <w:r w:rsidRPr="00C279B6">
              <w:rPr>
                <w:b/>
                <w:sz w:val="20"/>
                <w:szCs w:val="20"/>
              </w:rPr>
              <w:t>7</w:t>
            </w:r>
          </w:p>
        </w:tc>
        <w:tc>
          <w:tcPr>
            <w:tcW w:w="3090" w:type="dxa"/>
            <w:vAlign w:val="center"/>
          </w:tcPr>
          <w:p w14:paraId="4D05FF00" w14:textId="77777777" w:rsidR="00C279B6" w:rsidRPr="00C279B6" w:rsidRDefault="00C279B6" w:rsidP="00C279B6">
            <w:pPr>
              <w:rPr>
                <w:b/>
                <w:bCs/>
                <w:sz w:val="20"/>
                <w:szCs w:val="20"/>
              </w:rPr>
            </w:pPr>
            <w:r w:rsidRPr="00C279B6">
              <w:rPr>
                <w:b/>
                <w:sz w:val="20"/>
                <w:szCs w:val="20"/>
              </w:rPr>
              <w:t>Источник финансирования:</w:t>
            </w:r>
          </w:p>
        </w:tc>
        <w:tc>
          <w:tcPr>
            <w:tcW w:w="7116" w:type="dxa"/>
            <w:vAlign w:val="center"/>
          </w:tcPr>
          <w:p w14:paraId="7A149078" w14:textId="77777777" w:rsidR="00C279B6" w:rsidRPr="00C279B6" w:rsidRDefault="00C279B6" w:rsidP="00C279B6">
            <w:pPr>
              <w:jc w:val="both"/>
              <w:rPr>
                <w:sz w:val="20"/>
                <w:szCs w:val="20"/>
              </w:rPr>
            </w:pPr>
            <w:r w:rsidRPr="00C279B6">
              <w:rPr>
                <w:sz w:val="20"/>
                <w:szCs w:val="20"/>
              </w:rPr>
              <w:t xml:space="preserve">Собственные средства АО «ЛЕНМОРНИИПРОЕКТ» </w:t>
            </w:r>
          </w:p>
        </w:tc>
      </w:tr>
      <w:tr w:rsidR="00C279B6" w:rsidRPr="00C279B6" w14:paraId="7B3E01DB" w14:textId="77777777" w:rsidTr="002D49ED">
        <w:trPr>
          <w:trHeight w:val="538"/>
        </w:trPr>
        <w:tc>
          <w:tcPr>
            <w:tcW w:w="567" w:type="dxa"/>
            <w:vAlign w:val="center"/>
          </w:tcPr>
          <w:p w14:paraId="038EAC0A" w14:textId="77777777" w:rsidR="00C279B6" w:rsidRPr="00C279B6" w:rsidRDefault="00C279B6" w:rsidP="00C279B6">
            <w:pPr>
              <w:jc w:val="center"/>
              <w:rPr>
                <w:b/>
                <w:sz w:val="20"/>
                <w:szCs w:val="20"/>
              </w:rPr>
            </w:pPr>
            <w:r w:rsidRPr="00C279B6">
              <w:rPr>
                <w:b/>
                <w:sz w:val="20"/>
                <w:szCs w:val="20"/>
              </w:rPr>
              <w:t>8</w:t>
            </w:r>
          </w:p>
        </w:tc>
        <w:tc>
          <w:tcPr>
            <w:tcW w:w="3090" w:type="dxa"/>
            <w:vAlign w:val="center"/>
          </w:tcPr>
          <w:p w14:paraId="136AB8EE" w14:textId="77777777" w:rsidR="00C279B6" w:rsidRPr="00C279B6" w:rsidRDefault="00C279B6" w:rsidP="00C279B6">
            <w:pPr>
              <w:rPr>
                <w:b/>
                <w:sz w:val="20"/>
                <w:szCs w:val="20"/>
              </w:rPr>
            </w:pPr>
            <w:r w:rsidRPr="00C279B6">
              <w:rPr>
                <w:b/>
                <w:sz w:val="20"/>
                <w:szCs w:val="20"/>
              </w:rPr>
              <w:t>Объем выполняемых работ:</w:t>
            </w:r>
          </w:p>
        </w:tc>
        <w:tc>
          <w:tcPr>
            <w:tcW w:w="7116" w:type="dxa"/>
            <w:vAlign w:val="center"/>
          </w:tcPr>
          <w:p w14:paraId="00453CE6" w14:textId="77777777" w:rsidR="00C279B6" w:rsidRPr="00C279B6" w:rsidRDefault="00C279B6" w:rsidP="00C279B6">
            <w:pPr>
              <w:keepNext/>
              <w:suppressAutoHyphens/>
              <w:contextualSpacing/>
              <w:jc w:val="both"/>
              <w:rPr>
                <w:iCs/>
                <w:sz w:val="20"/>
                <w:szCs w:val="20"/>
              </w:rPr>
            </w:pPr>
            <w:r w:rsidRPr="00C279B6">
              <w:rPr>
                <w:color w:val="000000"/>
                <w:sz w:val="20"/>
                <w:szCs w:val="20"/>
              </w:rPr>
              <w:t>Объем выполняемых работ указан в Приложении №1 к Документации.</w:t>
            </w:r>
          </w:p>
        </w:tc>
      </w:tr>
      <w:tr w:rsidR="00C279B6" w:rsidRPr="00C279B6" w14:paraId="6951CEE4" w14:textId="77777777" w:rsidTr="002D49ED">
        <w:trPr>
          <w:trHeight w:val="197"/>
        </w:trPr>
        <w:tc>
          <w:tcPr>
            <w:tcW w:w="567" w:type="dxa"/>
            <w:vAlign w:val="center"/>
          </w:tcPr>
          <w:p w14:paraId="14DA1CE5" w14:textId="77777777" w:rsidR="00C279B6" w:rsidRPr="00C279B6" w:rsidRDefault="00C279B6" w:rsidP="00C279B6">
            <w:pPr>
              <w:jc w:val="center"/>
              <w:rPr>
                <w:b/>
                <w:sz w:val="20"/>
                <w:szCs w:val="20"/>
              </w:rPr>
            </w:pPr>
            <w:r w:rsidRPr="00C279B6">
              <w:rPr>
                <w:b/>
                <w:sz w:val="20"/>
                <w:szCs w:val="20"/>
              </w:rPr>
              <w:t>9</w:t>
            </w:r>
          </w:p>
        </w:tc>
        <w:tc>
          <w:tcPr>
            <w:tcW w:w="3090" w:type="dxa"/>
            <w:vAlign w:val="center"/>
          </w:tcPr>
          <w:p w14:paraId="0E933DDC" w14:textId="77777777" w:rsidR="00C279B6" w:rsidRPr="00C279B6" w:rsidRDefault="00C279B6" w:rsidP="00C279B6">
            <w:pPr>
              <w:rPr>
                <w:b/>
                <w:sz w:val="20"/>
                <w:szCs w:val="20"/>
              </w:rPr>
            </w:pPr>
            <w:r w:rsidRPr="00C279B6">
              <w:rPr>
                <w:b/>
                <w:sz w:val="20"/>
                <w:szCs w:val="20"/>
              </w:rPr>
              <w:t>Требование к принадлежности к субъектам малого и среднего предпринимательства:</w:t>
            </w:r>
          </w:p>
        </w:tc>
        <w:tc>
          <w:tcPr>
            <w:tcW w:w="7116" w:type="dxa"/>
            <w:vAlign w:val="center"/>
          </w:tcPr>
          <w:p w14:paraId="41B8CB08" w14:textId="77777777" w:rsidR="00C279B6" w:rsidRPr="00C279B6" w:rsidRDefault="00C279B6" w:rsidP="00C279B6">
            <w:pPr>
              <w:keepNext/>
              <w:suppressAutoHyphens/>
              <w:contextualSpacing/>
              <w:jc w:val="both"/>
              <w:rPr>
                <w:color w:val="000000"/>
                <w:sz w:val="20"/>
                <w:szCs w:val="20"/>
              </w:rPr>
            </w:pPr>
            <w:r w:rsidRPr="00C279B6">
              <w:rPr>
                <w:color w:val="000000"/>
                <w:sz w:val="20"/>
                <w:szCs w:val="20"/>
              </w:rPr>
              <w:t>Не установлено.</w:t>
            </w:r>
          </w:p>
        </w:tc>
      </w:tr>
      <w:tr w:rsidR="00C279B6" w:rsidRPr="00C279B6" w14:paraId="5AD8EB22" w14:textId="77777777" w:rsidTr="002D49ED">
        <w:trPr>
          <w:trHeight w:val="937"/>
        </w:trPr>
        <w:tc>
          <w:tcPr>
            <w:tcW w:w="567" w:type="dxa"/>
            <w:vAlign w:val="center"/>
          </w:tcPr>
          <w:p w14:paraId="027AEAA2" w14:textId="77777777" w:rsidR="00C279B6" w:rsidRPr="00C279B6" w:rsidRDefault="00C279B6" w:rsidP="00C279B6">
            <w:pPr>
              <w:jc w:val="center"/>
              <w:rPr>
                <w:b/>
                <w:bCs/>
                <w:sz w:val="20"/>
                <w:szCs w:val="20"/>
              </w:rPr>
            </w:pPr>
            <w:r w:rsidRPr="00C279B6">
              <w:rPr>
                <w:b/>
                <w:bCs/>
                <w:sz w:val="20"/>
                <w:szCs w:val="20"/>
              </w:rPr>
              <w:t>10</w:t>
            </w:r>
          </w:p>
        </w:tc>
        <w:tc>
          <w:tcPr>
            <w:tcW w:w="3090" w:type="dxa"/>
            <w:vAlign w:val="center"/>
          </w:tcPr>
          <w:p w14:paraId="4087E83F" w14:textId="77777777" w:rsidR="00C279B6" w:rsidRPr="00C279B6" w:rsidRDefault="00C279B6" w:rsidP="00C279B6">
            <w:pPr>
              <w:rPr>
                <w:b/>
                <w:bCs/>
                <w:sz w:val="20"/>
                <w:szCs w:val="20"/>
              </w:rPr>
            </w:pPr>
            <w:r w:rsidRPr="00C279B6">
              <w:rPr>
                <w:b/>
                <w:bCs/>
                <w:sz w:val="20"/>
                <w:szCs w:val="20"/>
              </w:rPr>
              <w:t>Место и срок подачи заявок на участие в открытом запросе предложений:</w:t>
            </w:r>
          </w:p>
        </w:tc>
        <w:tc>
          <w:tcPr>
            <w:tcW w:w="7116" w:type="dxa"/>
            <w:vAlign w:val="center"/>
          </w:tcPr>
          <w:p w14:paraId="38E596DA" w14:textId="77777777" w:rsidR="00C279B6" w:rsidRPr="00C279B6" w:rsidRDefault="00C279B6" w:rsidP="00C279B6">
            <w:pPr>
              <w:jc w:val="both"/>
              <w:rPr>
                <w:i/>
                <w:sz w:val="20"/>
                <w:szCs w:val="20"/>
              </w:rPr>
            </w:pPr>
            <w:r w:rsidRPr="00C279B6">
              <w:rPr>
                <w:i/>
                <w:sz w:val="20"/>
                <w:szCs w:val="20"/>
              </w:rPr>
              <w:t xml:space="preserve">Заявки на участие в открытом запросе  предложений подаются  по адресу: </w:t>
            </w:r>
            <w:r w:rsidRPr="00C279B6">
              <w:rPr>
                <w:sz w:val="20"/>
                <w:szCs w:val="20"/>
              </w:rPr>
              <w:t>Российская Федерация, 198035, Санкт-Петербург, Межевой канал, д. 3, к. 2 (время работы ТО пн-пт с 09:00 до 17:30; сб-вскр – выходные дни)</w:t>
            </w:r>
            <w:r w:rsidRPr="00C279B6">
              <w:rPr>
                <w:i/>
                <w:sz w:val="20"/>
                <w:szCs w:val="20"/>
              </w:rPr>
              <w:t xml:space="preserve"> </w:t>
            </w:r>
            <w:r w:rsidRPr="00C279B6">
              <w:rPr>
                <w:b/>
                <w:sz w:val="20"/>
                <w:szCs w:val="20"/>
              </w:rPr>
              <w:t>с 09:00</w:t>
            </w:r>
            <w:r w:rsidRPr="00C279B6">
              <w:rPr>
                <w:i/>
                <w:sz w:val="20"/>
                <w:szCs w:val="20"/>
              </w:rPr>
              <w:t xml:space="preserve"> </w:t>
            </w:r>
            <w:r w:rsidRPr="00C279B6">
              <w:rPr>
                <w:b/>
                <w:sz w:val="20"/>
                <w:szCs w:val="20"/>
              </w:rPr>
              <w:t>«10» августа 2022 г. до 09:30 «19» августа 2022 г.</w:t>
            </w:r>
          </w:p>
        </w:tc>
      </w:tr>
      <w:tr w:rsidR="00C279B6" w:rsidRPr="00C279B6" w14:paraId="32A4B9D3" w14:textId="77777777" w:rsidTr="002D49ED">
        <w:trPr>
          <w:trHeight w:val="487"/>
        </w:trPr>
        <w:tc>
          <w:tcPr>
            <w:tcW w:w="567" w:type="dxa"/>
            <w:vAlign w:val="center"/>
          </w:tcPr>
          <w:p w14:paraId="4EC14B32" w14:textId="77777777" w:rsidR="00C279B6" w:rsidRPr="00C279B6" w:rsidRDefault="00C279B6" w:rsidP="00C279B6">
            <w:pPr>
              <w:jc w:val="center"/>
              <w:rPr>
                <w:b/>
                <w:bCs/>
                <w:sz w:val="20"/>
                <w:szCs w:val="20"/>
              </w:rPr>
            </w:pPr>
            <w:r w:rsidRPr="00C279B6">
              <w:rPr>
                <w:b/>
                <w:bCs/>
                <w:sz w:val="20"/>
                <w:szCs w:val="20"/>
              </w:rPr>
              <w:t>11</w:t>
            </w:r>
          </w:p>
        </w:tc>
        <w:tc>
          <w:tcPr>
            <w:tcW w:w="3090" w:type="dxa"/>
            <w:vAlign w:val="center"/>
          </w:tcPr>
          <w:p w14:paraId="686EA0D1" w14:textId="77777777" w:rsidR="00C279B6" w:rsidRPr="00C279B6" w:rsidRDefault="00C279B6" w:rsidP="00C279B6">
            <w:pPr>
              <w:rPr>
                <w:b/>
                <w:bCs/>
                <w:sz w:val="20"/>
                <w:szCs w:val="20"/>
              </w:rPr>
            </w:pPr>
            <w:r w:rsidRPr="00C279B6">
              <w:rPr>
                <w:b/>
                <w:bCs/>
                <w:sz w:val="20"/>
                <w:szCs w:val="20"/>
              </w:rPr>
              <w:t>Дата и место вскрытия конвертов с заявками на участие в открытом запросе предложений:</w:t>
            </w:r>
          </w:p>
        </w:tc>
        <w:tc>
          <w:tcPr>
            <w:tcW w:w="7116" w:type="dxa"/>
            <w:vAlign w:val="center"/>
          </w:tcPr>
          <w:p w14:paraId="771C6217" w14:textId="77777777" w:rsidR="00C279B6" w:rsidRPr="00C279B6" w:rsidRDefault="00C279B6" w:rsidP="00C279B6">
            <w:pPr>
              <w:overflowPunct w:val="0"/>
              <w:autoSpaceDE w:val="0"/>
              <w:autoSpaceDN w:val="0"/>
              <w:adjustRightInd w:val="0"/>
              <w:jc w:val="both"/>
              <w:textAlignment w:val="baseline"/>
              <w:rPr>
                <w:b/>
                <w:sz w:val="20"/>
                <w:szCs w:val="20"/>
              </w:rPr>
            </w:pPr>
            <w:r w:rsidRPr="00C279B6">
              <w:rPr>
                <w:sz w:val="20"/>
                <w:szCs w:val="20"/>
              </w:rPr>
              <w:t xml:space="preserve">Конверты с заявками на участие в открытом запросе предложений будут вскрываться по адресу: </w:t>
            </w:r>
            <w:r w:rsidRPr="00C279B6">
              <w:rPr>
                <w:rFonts w:ascii="NTHelvetica/Cyrillic" w:hAnsi="NTHelvetica/Cyrillic" w:cs="NTHelvetica/Cyrillic"/>
                <w:sz w:val="20"/>
                <w:szCs w:val="20"/>
              </w:rPr>
              <w:t>Российская Федерация</w:t>
            </w:r>
            <w:r w:rsidRPr="00C279B6">
              <w:rPr>
                <w:sz w:val="20"/>
                <w:szCs w:val="20"/>
              </w:rPr>
              <w:t>, 198035, Санкт-Петербург, Межевой канал, д. 3, к. 2 в</w:t>
            </w:r>
            <w:r w:rsidRPr="00C279B6">
              <w:rPr>
                <w:b/>
                <w:sz w:val="20"/>
                <w:szCs w:val="20"/>
              </w:rPr>
              <w:t xml:space="preserve"> 10 часов 00 мин. «19» августа 2022 г.</w:t>
            </w:r>
          </w:p>
          <w:p w14:paraId="16EC0957" w14:textId="77777777" w:rsidR="00C279B6" w:rsidRPr="00C279B6" w:rsidRDefault="00C279B6" w:rsidP="00C279B6">
            <w:pPr>
              <w:overflowPunct w:val="0"/>
              <w:autoSpaceDE w:val="0"/>
              <w:autoSpaceDN w:val="0"/>
              <w:adjustRightInd w:val="0"/>
              <w:jc w:val="both"/>
              <w:textAlignment w:val="baseline"/>
              <w:rPr>
                <w:b/>
                <w:i/>
                <w:sz w:val="20"/>
                <w:szCs w:val="20"/>
              </w:rPr>
            </w:pPr>
            <w:r w:rsidRPr="00C279B6">
              <w:rPr>
                <w:b/>
                <w:i/>
                <w:sz w:val="20"/>
                <w:szCs w:val="20"/>
              </w:rPr>
              <w:t xml:space="preserve">Примечание: </w:t>
            </w:r>
          </w:p>
          <w:p w14:paraId="782F012E" w14:textId="77777777" w:rsidR="00C279B6" w:rsidRPr="00C279B6" w:rsidRDefault="00C279B6" w:rsidP="00C279B6">
            <w:pPr>
              <w:overflowPunct w:val="0"/>
              <w:autoSpaceDE w:val="0"/>
              <w:autoSpaceDN w:val="0"/>
              <w:adjustRightInd w:val="0"/>
              <w:jc w:val="both"/>
              <w:textAlignment w:val="baseline"/>
              <w:rPr>
                <w:i/>
                <w:sz w:val="20"/>
                <w:szCs w:val="20"/>
              </w:rPr>
            </w:pPr>
            <w:r w:rsidRPr="00C279B6">
              <w:rPr>
                <w:i/>
                <w:sz w:val="20"/>
                <w:szCs w:val="20"/>
              </w:rPr>
              <w:t>Участники процедур закупки, подавшие Заявки на участие в</w:t>
            </w:r>
            <w:r w:rsidRPr="00C279B6">
              <w:t xml:space="preserve"> </w:t>
            </w:r>
            <w:r w:rsidRPr="00C279B6">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C279B6">
              <w:rPr>
                <w:sz w:val="20"/>
                <w:szCs w:val="20"/>
              </w:rPr>
              <w:t xml:space="preserve"> </w:t>
            </w:r>
            <w:r w:rsidRPr="00C279B6">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3E4D32DA" w14:textId="77777777" w:rsidR="00C279B6" w:rsidRPr="00C279B6" w:rsidRDefault="00C279B6" w:rsidP="00C279B6">
            <w:pPr>
              <w:overflowPunct w:val="0"/>
              <w:autoSpaceDE w:val="0"/>
              <w:autoSpaceDN w:val="0"/>
              <w:adjustRightInd w:val="0"/>
              <w:jc w:val="both"/>
              <w:textAlignment w:val="baseline"/>
              <w:rPr>
                <w:sz w:val="20"/>
                <w:szCs w:val="20"/>
              </w:rPr>
            </w:pPr>
            <w:r w:rsidRPr="00C279B6">
              <w:rPr>
                <w:i/>
                <w:sz w:val="20"/>
                <w:szCs w:val="20"/>
              </w:rPr>
              <w:lastRenderedPageBreak/>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C279B6" w:rsidRPr="00C279B6" w14:paraId="334FD921" w14:textId="77777777" w:rsidTr="002D49ED">
        <w:trPr>
          <w:trHeight w:val="605"/>
        </w:trPr>
        <w:tc>
          <w:tcPr>
            <w:tcW w:w="567" w:type="dxa"/>
            <w:vAlign w:val="center"/>
          </w:tcPr>
          <w:p w14:paraId="7479AB51" w14:textId="77777777" w:rsidR="00C279B6" w:rsidRPr="00C279B6" w:rsidRDefault="00C279B6" w:rsidP="00C279B6">
            <w:pPr>
              <w:jc w:val="center"/>
              <w:rPr>
                <w:b/>
                <w:sz w:val="20"/>
                <w:szCs w:val="20"/>
              </w:rPr>
            </w:pPr>
            <w:r w:rsidRPr="00C279B6">
              <w:rPr>
                <w:b/>
                <w:sz w:val="20"/>
                <w:szCs w:val="20"/>
              </w:rPr>
              <w:lastRenderedPageBreak/>
              <w:t>12</w:t>
            </w:r>
          </w:p>
        </w:tc>
        <w:tc>
          <w:tcPr>
            <w:tcW w:w="3090" w:type="dxa"/>
          </w:tcPr>
          <w:p w14:paraId="7AAE3031" w14:textId="77777777" w:rsidR="00C279B6" w:rsidRPr="00C279B6" w:rsidRDefault="00C279B6" w:rsidP="00C279B6">
            <w:pPr>
              <w:rPr>
                <w:b/>
                <w:sz w:val="20"/>
                <w:szCs w:val="20"/>
              </w:rPr>
            </w:pPr>
            <w:r w:rsidRPr="00C279B6">
              <w:rPr>
                <w:b/>
                <w:sz w:val="20"/>
                <w:szCs w:val="20"/>
              </w:rPr>
              <w:t>Место и дата рассмотрения заявок участников открытого запроса предложений:</w:t>
            </w:r>
          </w:p>
        </w:tc>
        <w:tc>
          <w:tcPr>
            <w:tcW w:w="7116" w:type="dxa"/>
          </w:tcPr>
          <w:p w14:paraId="077BCC0E" w14:textId="77777777" w:rsidR="00C279B6" w:rsidRPr="00C279B6" w:rsidRDefault="00C279B6" w:rsidP="00C279B6">
            <w:pPr>
              <w:jc w:val="both"/>
              <w:rPr>
                <w:sz w:val="20"/>
                <w:szCs w:val="20"/>
              </w:rPr>
            </w:pPr>
            <w:r w:rsidRPr="00C279B6">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C279B6">
              <w:rPr>
                <w:b/>
                <w:sz w:val="20"/>
                <w:szCs w:val="20"/>
              </w:rPr>
              <w:t>в 14 часов 00 мин. «23» августа 2022 г.</w:t>
            </w:r>
          </w:p>
        </w:tc>
      </w:tr>
      <w:tr w:rsidR="00C279B6" w:rsidRPr="00C279B6" w14:paraId="2FB5CE40" w14:textId="77777777" w:rsidTr="002D49ED">
        <w:trPr>
          <w:trHeight w:val="94"/>
        </w:trPr>
        <w:tc>
          <w:tcPr>
            <w:tcW w:w="567" w:type="dxa"/>
            <w:vAlign w:val="center"/>
          </w:tcPr>
          <w:p w14:paraId="194988A1" w14:textId="77777777" w:rsidR="00C279B6" w:rsidRPr="00C279B6" w:rsidRDefault="00C279B6" w:rsidP="00C279B6">
            <w:pPr>
              <w:jc w:val="center"/>
              <w:rPr>
                <w:b/>
                <w:sz w:val="20"/>
                <w:szCs w:val="20"/>
              </w:rPr>
            </w:pPr>
            <w:r w:rsidRPr="00C279B6">
              <w:rPr>
                <w:b/>
                <w:sz w:val="20"/>
                <w:szCs w:val="20"/>
              </w:rPr>
              <w:t>13</w:t>
            </w:r>
          </w:p>
        </w:tc>
        <w:tc>
          <w:tcPr>
            <w:tcW w:w="3090" w:type="dxa"/>
          </w:tcPr>
          <w:p w14:paraId="350B4076" w14:textId="77777777" w:rsidR="00C279B6" w:rsidRPr="00C279B6" w:rsidRDefault="00C279B6" w:rsidP="00C279B6">
            <w:pPr>
              <w:rPr>
                <w:b/>
                <w:sz w:val="20"/>
                <w:szCs w:val="20"/>
              </w:rPr>
            </w:pPr>
            <w:r w:rsidRPr="00C279B6">
              <w:rPr>
                <w:b/>
                <w:sz w:val="20"/>
                <w:szCs w:val="20"/>
              </w:rPr>
              <w:t>Место и дата подведения итогов открытого запроса предложений:</w:t>
            </w:r>
          </w:p>
        </w:tc>
        <w:tc>
          <w:tcPr>
            <w:tcW w:w="7116" w:type="dxa"/>
          </w:tcPr>
          <w:p w14:paraId="0BB4BCA5" w14:textId="77777777" w:rsidR="00C279B6" w:rsidRPr="00C279B6" w:rsidRDefault="00C279B6" w:rsidP="00C279B6">
            <w:pPr>
              <w:jc w:val="both"/>
              <w:rPr>
                <w:sz w:val="20"/>
                <w:szCs w:val="20"/>
              </w:rPr>
            </w:pPr>
            <w:r w:rsidRPr="00C279B6">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C279B6">
              <w:rPr>
                <w:b/>
                <w:sz w:val="20"/>
                <w:szCs w:val="20"/>
              </w:rPr>
              <w:t>в 16 часов 00 мин.  «24» августа 2022 г.</w:t>
            </w:r>
          </w:p>
        </w:tc>
      </w:tr>
      <w:tr w:rsidR="00C279B6" w:rsidRPr="00C279B6" w14:paraId="4ED77C81" w14:textId="77777777" w:rsidTr="002D49ED">
        <w:trPr>
          <w:trHeight w:val="245"/>
        </w:trPr>
        <w:tc>
          <w:tcPr>
            <w:tcW w:w="567" w:type="dxa"/>
            <w:vAlign w:val="center"/>
          </w:tcPr>
          <w:p w14:paraId="6CB62B97" w14:textId="77777777" w:rsidR="00C279B6" w:rsidRPr="00C279B6" w:rsidRDefault="00C279B6" w:rsidP="00C279B6">
            <w:pPr>
              <w:jc w:val="center"/>
              <w:rPr>
                <w:b/>
                <w:sz w:val="20"/>
                <w:szCs w:val="20"/>
              </w:rPr>
            </w:pPr>
            <w:r w:rsidRPr="00C279B6">
              <w:rPr>
                <w:b/>
                <w:sz w:val="20"/>
                <w:szCs w:val="20"/>
              </w:rPr>
              <w:t>14</w:t>
            </w:r>
          </w:p>
        </w:tc>
        <w:tc>
          <w:tcPr>
            <w:tcW w:w="3090" w:type="dxa"/>
          </w:tcPr>
          <w:p w14:paraId="23B31E7E" w14:textId="77777777" w:rsidR="00C279B6" w:rsidRPr="00C279B6" w:rsidRDefault="00C279B6" w:rsidP="00C279B6">
            <w:pPr>
              <w:rPr>
                <w:b/>
                <w:sz w:val="20"/>
                <w:szCs w:val="20"/>
              </w:rPr>
            </w:pPr>
            <w:r w:rsidRPr="00C279B6">
              <w:rPr>
                <w:b/>
                <w:sz w:val="20"/>
                <w:szCs w:val="20"/>
              </w:rPr>
              <w:t>Порядок и условия оплаты:</w:t>
            </w:r>
          </w:p>
        </w:tc>
        <w:tc>
          <w:tcPr>
            <w:tcW w:w="7116" w:type="dxa"/>
          </w:tcPr>
          <w:p w14:paraId="29A58B23" w14:textId="77777777" w:rsidR="00C279B6" w:rsidRPr="00C279B6" w:rsidRDefault="00C279B6" w:rsidP="00C279B6">
            <w:pPr>
              <w:rPr>
                <w:sz w:val="20"/>
                <w:szCs w:val="20"/>
              </w:rPr>
            </w:pPr>
            <w:r w:rsidRPr="00C279B6">
              <w:rPr>
                <w:sz w:val="20"/>
                <w:szCs w:val="20"/>
              </w:rPr>
              <w:t>В соответствии с проектом договора</w:t>
            </w:r>
          </w:p>
        </w:tc>
      </w:tr>
      <w:tr w:rsidR="00C279B6" w:rsidRPr="00C279B6" w14:paraId="6125419A" w14:textId="77777777" w:rsidTr="002D49ED">
        <w:trPr>
          <w:trHeight w:val="1202"/>
        </w:trPr>
        <w:tc>
          <w:tcPr>
            <w:tcW w:w="567" w:type="dxa"/>
            <w:vAlign w:val="center"/>
          </w:tcPr>
          <w:p w14:paraId="3BD042F2" w14:textId="77777777" w:rsidR="00C279B6" w:rsidRPr="00C279B6" w:rsidRDefault="00C279B6" w:rsidP="00C279B6">
            <w:pPr>
              <w:jc w:val="center"/>
              <w:rPr>
                <w:b/>
                <w:sz w:val="20"/>
                <w:szCs w:val="20"/>
              </w:rPr>
            </w:pPr>
            <w:r w:rsidRPr="00C279B6">
              <w:rPr>
                <w:b/>
                <w:sz w:val="20"/>
                <w:szCs w:val="20"/>
              </w:rPr>
              <w:t>15</w:t>
            </w:r>
          </w:p>
        </w:tc>
        <w:tc>
          <w:tcPr>
            <w:tcW w:w="3090" w:type="dxa"/>
            <w:vAlign w:val="center"/>
          </w:tcPr>
          <w:p w14:paraId="3FA50ED6" w14:textId="77777777" w:rsidR="00C279B6" w:rsidRPr="00C279B6" w:rsidRDefault="00C279B6" w:rsidP="00C279B6">
            <w:pPr>
              <w:rPr>
                <w:b/>
                <w:sz w:val="20"/>
                <w:szCs w:val="20"/>
              </w:rPr>
            </w:pPr>
            <w:r w:rsidRPr="00C279B6">
              <w:rPr>
                <w:b/>
                <w:sz w:val="20"/>
                <w:szCs w:val="20"/>
              </w:rPr>
              <w:t>Адрес для направления запросов по разъяснению документации:</w:t>
            </w:r>
          </w:p>
        </w:tc>
        <w:tc>
          <w:tcPr>
            <w:tcW w:w="7116" w:type="dxa"/>
          </w:tcPr>
          <w:p w14:paraId="3A37082D" w14:textId="77777777" w:rsidR="00C279B6" w:rsidRPr="00C279B6" w:rsidRDefault="00C279B6" w:rsidP="00C279B6">
            <w:pPr>
              <w:jc w:val="both"/>
              <w:rPr>
                <w:sz w:val="20"/>
                <w:szCs w:val="20"/>
              </w:rPr>
            </w:pPr>
            <w:r w:rsidRPr="00C279B6">
              <w:rPr>
                <w:sz w:val="20"/>
                <w:szCs w:val="20"/>
              </w:rPr>
              <w:t>Российская Федерация, 198035, Санкт-Петербург, Межевой канал, д. 3, к. 2</w:t>
            </w:r>
          </w:p>
          <w:p w14:paraId="6C41776B" w14:textId="77777777" w:rsidR="00C279B6" w:rsidRPr="00C279B6" w:rsidRDefault="00C279B6" w:rsidP="00C279B6">
            <w:pPr>
              <w:jc w:val="both"/>
              <w:rPr>
                <w:sz w:val="20"/>
                <w:szCs w:val="20"/>
              </w:rPr>
            </w:pPr>
            <w:r w:rsidRPr="00C279B6">
              <w:rPr>
                <w:sz w:val="20"/>
                <w:szCs w:val="20"/>
              </w:rPr>
              <w:t xml:space="preserve">Адрес электронной почты Заказчика: </w:t>
            </w:r>
            <w:r w:rsidRPr="00C279B6">
              <w:rPr>
                <w:b/>
                <w:bCs/>
                <w:sz w:val="20"/>
                <w:szCs w:val="20"/>
              </w:rPr>
              <w:t>zakupki@lenmor.ru.</w:t>
            </w:r>
          </w:p>
          <w:p w14:paraId="268F323E" w14:textId="77777777" w:rsidR="00C279B6" w:rsidRPr="00C279B6" w:rsidRDefault="00C279B6" w:rsidP="00C279B6">
            <w:pPr>
              <w:jc w:val="both"/>
              <w:rPr>
                <w:sz w:val="20"/>
                <w:szCs w:val="20"/>
              </w:rPr>
            </w:pPr>
            <w:r w:rsidRPr="00C279B6">
              <w:rPr>
                <w:sz w:val="20"/>
                <w:szCs w:val="20"/>
              </w:rPr>
              <w:t xml:space="preserve">Контактное лицо: </w:t>
            </w:r>
          </w:p>
          <w:p w14:paraId="5E873D6D" w14:textId="77777777" w:rsidR="00C279B6" w:rsidRPr="00C279B6" w:rsidRDefault="00C279B6" w:rsidP="00C279B6">
            <w:pPr>
              <w:jc w:val="both"/>
              <w:rPr>
                <w:sz w:val="20"/>
                <w:szCs w:val="20"/>
              </w:rPr>
            </w:pPr>
            <w:r w:rsidRPr="00C279B6">
              <w:rPr>
                <w:sz w:val="20"/>
                <w:szCs w:val="20"/>
              </w:rPr>
              <w:t>Талызин Александр Юрьевич, тел. (812) 680-07-00, доб. 438 (технические вопросы);</w:t>
            </w:r>
          </w:p>
          <w:p w14:paraId="054C74B0" w14:textId="77777777" w:rsidR="00C279B6" w:rsidRPr="00C279B6" w:rsidRDefault="00C279B6" w:rsidP="00C279B6">
            <w:pPr>
              <w:jc w:val="both"/>
              <w:rPr>
                <w:sz w:val="20"/>
                <w:szCs w:val="20"/>
              </w:rPr>
            </w:pPr>
            <w:r w:rsidRPr="00C279B6">
              <w:rPr>
                <w:sz w:val="20"/>
                <w:szCs w:val="20"/>
              </w:rPr>
              <w:t>Тендерный отдел: (вопросы по оформлению заявки) тел. (812) 680-07-34, тел. (812) 680-07-00, доб. 148,149 тел./факс (812) 680-07-20.</w:t>
            </w:r>
          </w:p>
        </w:tc>
      </w:tr>
      <w:tr w:rsidR="00C279B6" w:rsidRPr="00C279B6" w14:paraId="640C2F83" w14:textId="77777777" w:rsidTr="002D49ED">
        <w:trPr>
          <w:trHeight w:val="446"/>
        </w:trPr>
        <w:tc>
          <w:tcPr>
            <w:tcW w:w="567" w:type="dxa"/>
            <w:vAlign w:val="center"/>
          </w:tcPr>
          <w:p w14:paraId="6D529D97" w14:textId="77777777" w:rsidR="00C279B6" w:rsidRPr="00C279B6" w:rsidRDefault="00C279B6" w:rsidP="00C279B6">
            <w:pPr>
              <w:jc w:val="center"/>
              <w:rPr>
                <w:b/>
                <w:bCs/>
                <w:sz w:val="20"/>
                <w:szCs w:val="20"/>
              </w:rPr>
            </w:pPr>
            <w:r w:rsidRPr="00C279B6">
              <w:rPr>
                <w:b/>
                <w:bCs/>
                <w:sz w:val="20"/>
                <w:szCs w:val="20"/>
              </w:rPr>
              <w:t>16</w:t>
            </w:r>
          </w:p>
        </w:tc>
        <w:tc>
          <w:tcPr>
            <w:tcW w:w="3090" w:type="dxa"/>
            <w:vAlign w:val="center"/>
          </w:tcPr>
          <w:p w14:paraId="1574923C" w14:textId="77777777" w:rsidR="00C279B6" w:rsidRPr="00C279B6" w:rsidRDefault="00C279B6" w:rsidP="00C279B6">
            <w:pPr>
              <w:rPr>
                <w:b/>
                <w:bCs/>
                <w:sz w:val="20"/>
                <w:szCs w:val="20"/>
              </w:rPr>
            </w:pPr>
            <w:r w:rsidRPr="00C279B6">
              <w:rPr>
                <w:b/>
                <w:bCs/>
                <w:sz w:val="20"/>
                <w:szCs w:val="20"/>
              </w:rPr>
              <w:t>Обеспечение заявки / Обеспечение договора/</w:t>
            </w:r>
          </w:p>
          <w:p w14:paraId="341ABC53" w14:textId="77777777" w:rsidR="00C279B6" w:rsidRPr="00C279B6" w:rsidRDefault="00C279B6" w:rsidP="00C279B6">
            <w:pPr>
              <w:rPr>
                <w:b/>
                <w:bCs/>
                <w:sz w:val="20"/>
                <w:szCs w:val="20"/>
              </w:rPr>
            </w:pPr>
            <w:r w:rsidRPr="00C279B6">
              <w:rPr>
                <w:b/>
                <w:bCs/>
                <w:sz w:val="20"/>
                <w:szCs w:val="20"/>
              </w:rPr>
              <w:t>Гарантийный резерв</w:t>
            </w:r>
          </w:p>
        </w:tc>
        <w:tc>
          <w:tcPr>
            <w:tcW w:w="7116" w:type="dxa"/>
            <w:shd w:val="clear" w:color="auto" w:fill="auto"/>
            <w:vAlign w:val="center"/>
          </w:tcPr>
          <w:p w14:paraId="00B77C4C" w14:textId="77777777" w:rsidR="00C279B6" w:rsidRPr="00C279B6" w:rsidRDefault="00C279B6" w:rsidP="00C279B6">
            <w:pPr>
              <w:rPr>
                <w:snapToGrid w:val="0"/>
                <w:sz w:val="20"/>
                <w:szCs w:val="20"/>
              </w:rPr>
            </w:pPr>
            <w:r w:rsidRPr="00C279B6">
              <w:rPr>
                <w:snapToGrid w:val="0"/>
                <w:sz w:val="20"/>
                <w:szCs w:val="20"/>
              </w:rPr>
              <w:t>Не установлено/</w:t>
            </w:r>
          </w:p>
          <w:p w14:paraId="1A280F4F" w14:textId="77777777" w:rsidR="00C279B6" w:rsidRPr="00C279B6" w:rsidRDefault="00C279B6" w:rsidP="00C279B6">
            <w:pPr>
              <w:rPr>
                <w:snapToGrid w:val="0"/>
                <w:sz w:val="20"/>
                <w:szCs w:val="20"/>
              </w:rPr>
            </w:pPr>
            <w:r w:rsidRPr="00C279B6">
              <w:rPr>
                <w:snapToGrid w:val="0"/>
                <w:sz w:val="20"/>
                <w:szCs w:val="20"/>
              </w:rPr>
              <w:t xml:space="preserve">Установлено, в соответствии с Разделом 2 Договора/ </w:t>
            </w:r>
          </w:p>
          <w:p w14:paraId="0DDFF6D0" w14:textId="77777777" w:rsidR="00C279B6" w:rsidRPr="00C279B6" w:rsidRDefault="00C279B6" w:rsidP="00C279B6">
            <w:pPr>
              <w:rPr>
                <w:snapToGrid w:val="0"/>
                <w:sz w:val="20"/>
                <w:szCs w:val="20"/>
              </w:rPr>
            </w:pPr>
            <w:r w:rsidRPr="00C279B6">
              <w:rPr>
                <w:snapToGrid w:val="0"/>
                <w:sz w:val="20"/>
                <w:szCs w:val="20"/>
              </w:rPr>
              <w:t>Не установлено</w:t>
            </w:r>
          </w:p>
        </w:tc>
      </w:tr>
      <w:tr w:rsidR="00C279B6" w:rsidRPr="00C279B6" w14:paraId="6D961ACF" w14:textId="77777777" w:rsidTr="002D49ED">
        <w:trPr>
          <w:trHeight w:val="446"/>
        </w:trPr>
        <w:tc>
          <w:tcPr>
            <w:tcW w:w="567" w:type="dxa"/>
            <w:vAlign w:val="center"/>
          </w:tcPr>
          <w:p w14:paraId="4287A1A6" w14:textId="77777777" w:rsidR="00C279B6" w:rsidRPr="00C279B6" w:rsidRDefault="00C279B6" w:rsidP="00C279B6">
            <w:pPr>
              <w:jc w:val="center"/>
              <w:rPr>
                <w:b/>
                <w:bCs/>
                <w:sz w:val="20"/>
                <w:szCs w:val="20"/>
                <w:lang w:val="en-US"/>
              </w:rPr>
            </w:pPr>
            <w:r w:rsidRPr="00C279B6">
              <w:rPr>
                <w:b/>
                <w:bCs/>
                <w:sz w:val="20"/>
                <w:szCs w:val="20"/>
                <w:lang w:val="en-US"/>
              </w:rPr>
              <w:t>17</w:t>
            </w:r>
          </w:p>
        </w:tc>
        <w:tc>
          <w:tcPr>
            <w:tcW w:w="3090" w:type="dxa"/>
            <w:vAlign w:val="center"/>
          </w:tcPr>
          <w:p w14:paraId="6851326C" w14:textId="77777777" w:rsidR="00C279B6" w:rsidRPr="00C279B6" w:rsidRDefault="00C279B6" w:rsidP="00C279B6">
            <w:pPr>
              <w:rPr>
                <w:b/>
                <w:bCs/>
                <w:sz w:val="20"/>
                <w:szCs w:val="20"/>
              </w:rPr>
            </w:pPr>
            <w:r w:rsidRPr="00C279B6">
              <w:rPr>
                <w:b/>
                <w:bCs/>
                <w:sz w:val="20"/>
                <w:szCs w:val="20"/>
              </w:rPr>
              <w:t>Банковская гарантия на возврат авансового платежа</w:t>
            </w:r>
          </w:p>
        </w:tc>
        <w:tc>
          <w:tcPr>
            <w:tcW w:w="7116" w:type="dxa"/>
            <w:vAlign w:val="center"/>
          </w:tcPr>
          <w:p w14:paraId="0E084044" w14:textId="77777777" w:rsidR="00C279B6" w:rsidRPr="00C279B6" w:rsidRDefault="00C279B6" w:rsidP="00C279B6">
            <w:pPr>
              <w:rPr>
                <w:snapToGrid w:val="0"/>
                <w:sz w:val="20"/>
                <w:szCs w:val="20"/>
              </w:rPr>
            </w:pPr>
            <w:r w:rsidRPr="00C279B6">
              <w:rPr>
                <w:snapToGrid w:val="0"/>
                <w:sz w:val="20"/>
                <w:szCs w:val="20"/>
              </w:rPr>
              <w:t>Установлено, в соответствии с Разделом 2 Договора</w:t>
            </w:r>
          </w:p>
        </w:tc>
      </w:tr>
      <w:tr w:rsidR="00C279B6" w:rsidRPr="00C279B6" w14:paraId="455D36BC" w14:textId="77777777" w:rsidTr="002D49ED">
        <w:trPr>
          <w:trHeight w:val="95"/>
        </w:trPr>
        <w:tc>
          <w:tcPr>
            <w:tcW w:w="10773" w:type="dxa"/>
            <w:gridSpan w:val="3"/>
            <w:vAlign w:val="center"/>
          </w:tcPr>
          <w:p w14:paraId="328F7A8D" w14:textId="77777777" w:rsidR="00C279B6" w:rsidRPr="00C279B6" w:rsidRDefault="00C279B6" w:rsidP="00C279B6">
            <w:pPr>
              <w:jc w:val="center"/>
              <w:rPr>
                <w:b/>
                <w:bCs/>
                <w:sz w:val="20"/>
                <w:szCs w:val="20"/>
              </w:rPr>
            </w:pPr>
            <w:r w:rsidRPr="00C279B6">
              <w:rPr>
                <w:b/>
                <w:bCs/>
                <w:sz w:val="20"/>
                <w:szCs w:val="20"/>
              </w:rPr>
              <w:t>Подготовка и подача заявок на участие в открытом запросе предложений</w:t>
            </w:r>
          </w:p>
        </w:tc>
      </w:tr>
      <w:tr w:rsidR="00C279B6" w:rsidRPr="00C279B6" w14:paraId="3797C987" w14:textId="77777777" w:rsidTr="002D49ED">
        <w:tc>
          <w:tcPr>
            <w:tcW w:w="567" w:type="dxa"/>
            <w:vAlign w:val="center"/>
          </w:tcPr>
          <w:p w14:paraId="24099707" w14:textId="77777777" w:rsidR="00C279B6" w:rsidRPr="00C279B6" w:rsidRDefault="00C279B6" w:rsidP="00C279B6">
            <w:pPr>
              <w:jc w:val="center"/>
              <w:rPr>
                <w:b/>
                <w:sz w:val="20"/>
                <w:szCs w:val="20"/>
              </w:rPr>
            </w:pPr>
            <w:r w:rsidRPr="00C279B6">
              <w:rPr>
                <w:b/>
                <w:sz w:val="20"/>
                <w:szCs w:val="20"/>
              </w:rPr>
              <w:t>18</w:t>
            </w:r>
          </w:p>
        </w:tc>
        <w:tc>
          <w:tcPr>
            <w:tcW w:w="3090" w:type="dxa"/>
            <w:vAlign w:val="center"/>
          </w:tcPr>
          <w:p w14:paraId="1EF39B05" w14:textId="77777777" w:rsidR="00C279B6" w:rsidRPr="00C279B6" w:rsidRDefault="00C279B6" w:rsidP="00C279B6">
            <w:pPr>
              <w:rPr>
                <w:b/>
                <w:sz w:val="20"/>
                <w:szCs w:val="20"/>
              </w:rPr>
            </w:pPr>
            <w:r w:rsidRPr="00C279B6">
              <w:rPr>
                <w:b/>
                <w:sz w:val="20"/>
                <w:szCs w:val="20"/>
              </w:rPr>
              <w:t xml:space="preserve">Перечень документов, представляемых участниками закупки: </w:t>
            </w:r>
          </w:p>
        </w:tc>
        <w:tc>
          <w:tcPr>
            <w:tcW w:w="7116" w:type="dxa"/>
          </w:tcPr>
          <w:p w14:paraId="028EE07E" w14:textId="77777777" w:rsidR="00C279B6" w:rsidRPr="00C279B6" w:rsidRDefault="00C279B6" w:rsidP="00C279B6">
            <w:pPr>
              <w:widowControl w:val="0"/>
              <w:tabs>
                <w:tab w:val="left" w:pos="0"/>
              </w:tabs>
              <w:jc w:val="both"/>
              <w:rPr>
                <w:sz w:val="20"/>
                <w:szCs w:val="20"/>
              </w:rPr>
            </w:pPr>
            <w:r w:rsidRPr="00C279B6">
              <w:rPr>
                <w:sz w:val="20"/>
                <w:szCs w:val="20"/>
              </w:rPr>
              <w:t>Конверт с заявкой на участие в открытом запросе предложений, должен содержать следующие документы:</w:t>
            </w:r>
          </w:p>
          <w:p w14:paraId="3E46F4CD" w14:textId="77777777" w:rsidR="00C279B6" w:rsidRPr="00C279B6" w:rsidRDefault="00C279B6" w:rsidP="00C279B6">
            <w:pPr>
              <w:widowControl w:val="0"/>
              <w:tabs>
                <w:tab w:val="left" w:pos="0"/>
              </w:tabs>
              <w:jc w:val="both"/>
              <w:rPr>
                <w:sz w:val="20"/>
                <w:szCs w:val="20"/>
              </w:rPr>
            </w:pPr>
            <w:r w:rsidRPr="00C279B6">
              <w:rPr>
                <w:sz w:val="20"/>
                <w:szCs w:val="20"/>
              </w:rPr>
              <w:t>1) Опись документов (Форма № 1);</w:t>
            </w:r>
          </w:p>
          <w:p w14:paraId="432A2AB3" w14:textId="77777777" w:rsidR="00C279B6" w:rsidRPr="00C279B6" w:rsidRDefault="00C279B6" w:rsidP="00C279B6">
            <w:pPr>
              <w:widowControl w:val="0"/>
              <w:tabs>
                <w:tab w:val="left" w:pos="0"/>
              </w:tabs>
              <w:jc w:val="both"/>
              <w:rPr>
                <w:sz w:val="20"/>
                <w:szCs w:val="20"/>
              </w:rPr>
            </w:pPr>
            <w:r w:rsidRPr="00C279B6">
              <w:rPr>
                <w:sz w:val="20"/>
                <w:szCs w:val="20"/>
              </w:rPr>
              <w:t>2) Заявка на участие в открытом запросе предложений (Форма № 2);</w:t>
            </w:r>
          </w:p>
          <w:p w14:paraId="43B4F7C8" w14:textId="77777777" w:rsidR="00C279B6" w:rsidRPr="00C279B6" w:rsidRDefault="00C279B6" w:rsidP="00C279B6">
            <w:pPr>
              <w:widowControl w:val="0"/>
              <w:tabs>
                <w:tab w:val="left" w:pos="0"/>
              </w:tabs>
              <w:jc w:val="both"/>
              <w:rPr>
                <w:sz w:val="20"/>
                <w:szCs w:val="20"/>
              </w:rPr>
            </w:pPr>
            <w:r w:rsidRPr="00C279B6">
              <w:rPr>
                <w:sz w:val="20"/>
                <w:szCs w:val="20"/>
              </w:rPr>
              <w:t>3)</w:t>
            </w:r>
            <w:r w:rsidRPr="00C279B6">
              <w:t xml:space="preserve"> </w:t>
            </w:r>
            <w:r w:rsidRPr="00C279B6">
              <w:rPr>
                <w:sz w:val="20"/>
                <w:szCs w:val="20"/>
              </w:rPr>
              <w:t>Анкета участника закупки (Форма № 5);</w:t>
            </w:r>
          </w:p>
          <w:p w14:paraId="10929CEF" w14:textId="77777777" w:rsidR="00C279B6" w:rsidRPr="00C279B6" w:rsidRDefault="00C279B6" w:rsidP="00C279B6">
            <w:pPr>
              <w:widowControl w:val="0"/>
              <w:tabs>
                <w:tab w:val="left" w:pos="0"/>
              </w:tabs>
              <w:jc w:val="both"/>
              <w:rPr>
                <w:sz w:val="20"/>
                <w:szCs w:val="20"/>
              </w:rPr>
            </w:pPr>
            <w:r w:rsidRPr="00C279B6">
              <w:rPr>
                <w:sz w:val="20"/>
                <w:szCs w:val="20"/>
              </w:rPr>
              <w:t>4) Копия устава со всеми изменениями и/или дополнениями к нему, заверенная руководителем организации (уполномоченным лицом);</w:t>
            </w:r>
          </w:p>
          <w:p w14:paraId="639B382A" w14:textId="77777777" w:rsidR="00C279B6" w:rsidRPr="00C279B6" w:rsidRDefault="00C279B6" w:rsidP="00C279B6">
            <w:pPr>
              <w:widowControl w:val="0"/>
              <w:tabs>
                <w:tab w:val="left" w:pos="0"/>
              </w:tabs>
              <w:jc w:val="both"/>
              <w:rPr>
                <w:sz w:val="20"/>
                <w:szCs w:val="20"/>
              </w:rPr>
            </w:pPr>
            <w:r w:rsidRPr="00C279B6">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C279B6">
              <w:t xml:space="preserve"> </w:t>
            </w:r>
            <w:r w:rsidRPr="00C279B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4C69E10" w14:textId="77777777" w:rsidR="00C279B6" w:rsidRPr="00C279B6" w:rsidRDefault="00C279B6" w:rsidP="00C279B6">
            <w:pPr>
              <w:widowControl w:val="0"/>
              <w:tabs>
                <w:tab w:val="left" w:pos="0"/>
              </w:tabs>
              <w:jc w:val="both"/>
              <w:rPr>
                <w:sz w:val="20"/>
                <w:szCs w:val="20"/>
              </w:rPr>
            </w:pPr>
            <w:r w:rsidRPr="00C279B6">
              <w:rPr>
                <w:sz w:val="20"/>
                <w:szCs w:val="20"/>
              </w:rPr>
              <w:t>6) Предложение об условиях исполнения договора (Форма № 3);</w:t>
            </w:r>
          </w:p>
          <w:p w14:paraId="62AAC0D9" w14:textId="77777777" w:rsidR="00C279B6" w:rsidRPr="00C279B6" w:rsidRDefault="00C279B6" w:rsidP="00C279B6">
            <w:pPr>
              <w:widowControl w:val="0"/>
              <w:tabs>
                <w:tab w:val="left" w:pos="0"/>
              </w:tabs>
              <w:jc w:val="both"/>
              <w:rPr>
                <w:sz w:val="20"/>
                <w:szCs w:val="20"/>
              </w:rPr>
            </w:pPr>
            <w:r w:rsidRPr="00C279B6">
              <w:rPr>
                <w:sz w:val="20"/>
                <w:szCs w:val="20"/>
              </w:rPr>
              <w:t>7) Предложение участника по неценовым критериям оценки открытого запроса предложений (Форма № 4):</w:t>
            </w:r>
            <w:bookmarkStart w:id="12" w:name="_Hlk103166707"/>
          </w:p>
          <w:p w14:paraId="4BB53A65" w14:textId="77777777" w:rsidR="00C279B6" w:rsidRPr="00C279B6" w:rsidRDefault="00C279B6" w:rsidP="00C279B6">
            <w:pPr>
              <w:widowControl w:val="0"/>
              <w:tabs>
                <w:tab w:val="left" w:pos="0"/>
              </w:tabs>
              <w:jc w:val="both"/>
              <w:rPr>
                <w:sz w:val="20"/>
                <w:szCs w:val="20"/>
              </w:rPr>
            </w:pPr>
            <w:r w:rsidRPr="00C279B6">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 заверенных руководителем организации (уполномоченным лицом) </w:t>
            </w:r>
            <w:r w:rsidRPr="00C279B6">
              <w:rPr>
                <w:i/>
                <w:iCs/>
                <w:sz w:val="20"/>
                <w:szCs w:val="20"/>
              </w:rPr>
              <w:t>(является критерием оценки)</w:t>
            </w:r>
            <w:r w:rsidRPr="00C279B6">
              <w:rPr>
                <w:sz w:val="20"/>
                <w:szCs w:val="20"/>
              </w:rPr>
              <w:t>;</w:t>
            </w:r>
          </w:p>
          <w:p w14:paraId="028E0E4F" w14:textId="77777777" w:rsidR="00C279B6" w:rsidRPr="00C279B6" w:rsidRDefault="00C279B6" w:rsidP="00C279B6">
            <w:pPr>
              <w:widowControl w:val="0"/>
              <w:tabs>
                <w:tab w:val="left" w:pos="0"/>
              </w:tabs>
              <w:jc w:val="both"/>
              <w:rPr>
                <w:sz w:val="20"/>
                <w:szCs w:val="20"/>
              </w:rPr>
            </w:pPr>
            <w:r w:rsidRPr="00C279B6">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 заверенных руководителем организации (уполномоченным лицом) </w:t>
            </w:r>
            <w:r w:rsidRPr="00C279B6">
              <w:rPr>
                <w:i/>
                <w:iCs/>
                <w:sz w:val="20"/>
                <w:szCs w:val="20"/>
              </w:rPr>
              <w:t xml:space="preserve">(является критерием </w:t>
            </w:r>
            <w:r w:rsidRPr="00C279B6">
              <w:rPr>
                <w:i/>
                <w:iCs/>
                <w:sz w:val="20"/>
                <w:szCs w:val="20"/>
              </w:rPr>
              <w:lastRenderedPageBreak/>
              <w:t>оценки)</w:t>
            </w:r>
            <w:r w:rsidRPr="00C279B6">
              <w:rPr>
                <w:sz w:val="20"/>
                <w:szCs w:val="20"/>
              </w:rPr>
              <w:t>;</w:t>
            </w:r>
          </w:p>
          <w:bookmarkEnd w:id="12"/>
          <w:p w14:paraId="1EC7A978" w14:textId="77777777" w:rsidR="00C279B6" w:rsidRPr="00C279B6" w:rsidRDefault="00C279B6" w:rsidP="00C279B6">
            <w:pPr>
              <w:widowControl w:val="0"/>
              <w:tabs>
                <w:tab w:val="left" w:pos="0"/>
              </w:tabs>
              <w:jc w:val="both"/>
              <w:rPr>
                <w:sz w:val="20"/>
                <w:szCs w:val="20"/>
              </w:rPr>
            </w:pPr>
            <w:r w:rsidRPr="00C279B6">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CBD1FFC" w14:textId="77777777" w:rsidR="00C279B6" w:rsidRPr="00C279B6" w:rsidRDefault="00C279B6" w:rsidP="00C279B6">
            <w:pPr>
              <w:widowControl w:val="0"/>
              <w:tabs>
                <w:tab w:val="left" w:pos="0"/>
              </w:tabs>
              <w:jc w:val="both"/>
              <w:rPr>
                <w:sz w:val="20"/>
                <w:szCs w:val="20"/>
              </w:rPr>
            </w:pPr>
            <w:r w:rsidRPr="00C279B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2E80EAA7" w14:textId="77777777" w:rsidR="00C279B6" w:rsidRPr="00C279B6" w:rsidRDefault="00C279B6" w:rsidP="00C279B6">
            <w:pPr>
              <w:widowControl w:val="0"/>
              <w:tabs>
                <w:tab w:val="left" w:pos="0"/>
              </w:tabs>
              <w:jc w:val="both"/>
              <w:rPr>
                <w:sz w:val="20"/>
                <w:szCs w:val="20"/>
              </w:rPr>
            </w:pPr>
            <w:r w:rsidRPr="00C279B6">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22B6D5EC" w14:textId="77777777" w:rsidR="00C279B6" w:rsidRPr="00C279B6" w:rsidRDefault="00C279B6" w:rsidP="00C279B6">
            <w:pPr>
              <w:widowControl w:val="0"/>
              <w:tabs>
                <w:tab w:val="left" w:pos="0"/>
              </w:tabs>
              <w:jc w:val="both"/>
              <w:rPr>
                <w:sz w:val="20"/>
                <w:szCs w:val="20"/>
              </w:rPr>
            </w:pPr>
            <w:r w:rsidRPr="00C279B6">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B397CA0" w14:textId="77777777" w:rsidR="00C279B6" w:rsidRPr="00C279B6" w:rsidRDefault="00C279B6" w:rsidP="00C279B6">
            <w:pPr>
              <w:widowControl w:val="0"/>
              <w:tabs>
                <w:tab w:val="left" w:pos="0"/>
              </w:tabs>
              <w:jc w:val="both"/>
              <w:rPr>
                <w:sz w:val="20"/>
                <w:szCs w:val="20"/>
              </w:rPr>
            </w:pPr>
            <w:r w:rsidRPr="00C279B6">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C279B6">
              <w:t xml:space="preserve"> </w:t>
            </w:r>
            <w:r w:rsidRPr="00C279B6">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476EE150" w14:textId="77777777" w:rsidR="00C279B6" w:rsidRPr="00C279B6" w:rsidRDefault="00C279B6" w:rsidP="00C279B6">
            <w:pPr>
              <w:widowControl w:val="0"/>
              <w:tabs>
                <w:tab w:val="left" w:pos="0"/>
              </w:tabs>
              <w:jc w:val="both"/>
              <w:rPr>
                <w:sz w:val="20"/>
                <w:szCs w:val="20"/>
              </w:rPr>
            </w:pPr>
            <w:r w:rsidRPr="00C279B6">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03C69614" w14:textId="77777777" w:rsidR="00C279B6" w:rsidRPr="00C279B6" w:rsidRDefault="00C279B6" w:rsidP="00C279B6">
            <w:pPr>
              <w:widowControl w:val="0"/>
              <w:tabs>
                <w:tab w:val="left" w:pos="0"/>
              </w:tabs>
              <w:jc w:val="both"/>
              <w:rPr>
                <w:sz w:val="20"/>
                <w:szCs w:val="20"/>
              </w:rPr>
            </w:pPr>
            <w:r w:rsidRPr="00C279B6">
              <w:rPr>
                <w:sz w:val="20"/>
                <w:szCs w:val="20"/>
              </w:rPr>
              <w:t>13) Копия свидетельства о постановке на налоговый учет, заверенная руководителем организации (уполномоченным лицом);</w:t>
            </w:r>
          </w:p>
          <w:p w14:paraId="747832D6" w14:textId="77777777" w:rsidR="00C279B6" w:rsidRPr="00C279B6" w:rsidRDefault="00C279B6" w:rsidP="00C279B6">
            <w:pPr>
              <w:widowControl w:val="0"/>
              <w:tabs>
                <w:tab w:val="left" w:pos="0"/>
              </w:tabs>
              <w:jc w:val="both"/>
              <w:rPr>
                <w:sz w:val="20"/>
                <w:szCs w:val="20"/>
              </w:rPr>
            </w:pPr>
            <w:r w:rsidRPr="00C279B6">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42433713" w14:textId="77777777" w:rsidR="00C279B6" w:rsidRPr="00C279B6" w:rsidRDefault="00C279B6" w:rsidP="00C279B6">
            <w:pPr>
              <w:widowControl w:val="0"/>
              <w:tabs>
                <w:tab w:val="left" w:pos="0"/>
              </w:tabs>
              <w:jc w:val="both"/>
              <w:rPr>
                <w:sz w:val="20"/>
                <w:szCs w:val="20"/>
              </w:rPr>
            </w:pPr>
            <w:r w:rsidRPr="00C279B6">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7A4AD25" w14:textId="77777777" w:rsidR="00C279B6" w:rsidRPr="00C279B6" w:rsidRDefault="00C279B6" w:rsidP="00C279B6">
            <w:pPr>
              <w:widowControl w:val="0"/>
              <w:tabs>
                <w:tab w:val="left" w:pos="0"/>
              </w:tabs>
              <w:jc w:val="both"/>
              <w:rPr>
                <w:b/>
                <w:sz w:val="20"/>
                <w:szCs w:val="20"/>
              </w:rPr>
            </w:pPr>
            <w:r w:rsidRPr="00C279B6">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39324BA" w14:textId="77777777" w:rsidR="00C279B6" w:rsidRPr="00C279B6" w:rsidRDefault="00C279B6" w:rsidP="00C279B6">
            <w:pPr>
              <w:widowControl w:val="0"/>
              <w:tabs>
                <w:tab w:val="left" w:pos="0"/>
              </w:tabs>
              <w:jc w:val="both"/>
              <w:rPr>
                <w:sz w:val="20"/>
                <w:szCs w:val="20"/>
              </w:rPr>
            </w:pPr>
            <w:r w:rsidRPr="00C279B6">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w:t>
            </w:r>
            <w:r w:rsidRPr="00C279B6">
              <w:rPr>
                <w:sz w:val="20"/>
                <w:szCs w:val="20"/>
              </w:rPr>
              <w:lastRenderedPageBreak/>
              <w:t>Градостроительного кодекса Российской Федерации.</w:t>
            </w:r>
          </w:p>
          <w:p w14:paraId="6EF4EDED" w14:textId="77777777" w:rsidR="00C279B6" w:rsidRPr="00C279B6" w:rsidRDefault="00C279B6" w:rsidP="00C279B6">
            <w:pPr>
              <w:widowControl w:val="0"/>
              <w:tabs>
                <w:tab w:val="left" w:pos="0"/>
              </w:tabs>
              <w:jc w:val="both"/>
              <w:rPr>
                <w:sz w:val="20"/>
                <w:szCs w:val="20"/>
              </w:rPr>
            </w:pPr>
            <w:r w:rsidRPr="00C279B6">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45588EC4" w14:textId="77777777" w:rsidR="00C279B6" w:rsidRPr="00C279B6" w:rsidRDefault="00C279B6" w:rsidP="00C279B6">
            <w:pPr>
              <w:widowControl w:val="0"/>
              <w:tabs>
                <w:tab w:val="left" w:pos="0"/>
              </w:tabs>
              <w:jc w:val="both"/>
              <w:rPr>
                <w:sz w:val="20"/>
                <w:szCs w:val="20"/>
              </w:rPr>
            </w:pPr>
            <w:r w:rsidRPr="00C279B6">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169BDCE" w14:textId="77777777" w:rsidR="00C279B6" w:rsidRPr="00C279B6" w:rsidRDefault="00C279B6" w:rsidP="00C279B6">
            <w:pPr>
              <w:widowControl w:val="0"/>
              <w:tabs>
                <w:tab w:val="left" w:pos="0"/>
              </w:tabs>
              <w:jc w:val="both"/>
              <w:rPr>
                <w:sz w:val="20"/>
                <w:szCs w:val="20"/>
              </w:rPr>
            </w:pPr>
            <w:r w:rsidRPr="00C279B6">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00A3886B" w14:textId="77777777" w:rsidR="00C279B6" w:rsidRPr="00C279B6" w:rsidRDefault="00C279B6" w:rsidP="00C279B6">
            <w:pPr>
              <w:widowControl w:val="0"/>
              <w:tabs>
                <w:tab w:val="left" w:pos="0"/>
              </w:tabs>
              <w:jc w:val="both"/>
              <w:rPr>
                <w:sz w:val="20"/>
                <w:szCs w:val="20"/>
              </w:rPr>
            </w:pPr>
            <w:r w:rsidRPr="00C279B6">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1CB518A9" w14:textId="77777777" w:rsidR="00C279B6" w:rsidRPr="00C279B6" w:rsidRDefault="00C279B6" w:rsidP="00C279B6">
            <w:pPr>
              <w:widowControl w:val="0"/>
              <w:tabs>
                <w:tab w:val="left" w:pos="0"/>
              </w:tabs>
              <w:jc w:val="both"/>
              <w:rPr>
                <w:sz w:val="20"/>
                <w:szCs w:val="20"/>
              </w:rPr>
            </w:pPr>
            <w:r w:rsidRPr="00C279B6">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A7FD02D" w14:textId="77777777" w:rsidR="00C279B6" w:rsidRPr="00C279B6" w:rsidRDefault="00C279B6" w:rsidP="00C279B6">
            <w:pPr>
              <w:widowControl w:val="0"/>
              <w:tabs>
                <w:tab w:val="left" w:pos="0"/>
              </w:tabs>
              <w:jc w:val="both"/>
              <w:rPr>
                <w:sz w:val="20"/>
                <w:szCs w:val="20"/>
              </w:rPr>
            </w:pPr>
            <w:r w:rsidRPr="00C279B6">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44625050" w14:textId="77777777" w:rsidR="00C279B6" w:rsidRPr="00C279B6" w:rsidRDefault="00C279B6" w:rsidP="00C279B6">
            <w:pPr>
              <w:widowControl w:val="0"/>
              <w:tabs>
                <w:tab w:val="left" w:pos="0"/>
              </w:tabs>
              <w:jc w:val="both"/>
              <w:rPr>
                <w:sz w:val="20"/>
                <w:szCs w:val="20"/>
              </w:rPr>
            </w:pPr>
            <w:r w:rsidRPr="00C279B6">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0AAFD5E5" w14:textId="77777777" w:rsidR="00C279B6" w:rsidRPr="00C279B6" w:rsidRDefault="00C279B6" w:rsidP="00C279B6">
            <w:pPr>
              <w:widowControl w:val="0"/>
              <w:tabs>
                <w:tab w:val="left" w:pos="0"/>
              </w:tabs>
              <w:jc w:val="both"/>
              <w:rPr>
                <w:sz w:val="20"/>
                <w:szCs w:val="20"/>
              </w:rPr>
            </w:pPr>
            <w:r w:rsidRPr="00C279B6">
              <w:rPr>
                <w:sz w:val="20"/>
                <w:szCs w:val="20"/>
              </w:rPr>
              <w:t>18) Смета, выполненная участником закупки, подтверждающая ценовое предложение;</w:t>
            </w:r>
          </w:p>
          <w:p w14:paraId="16AD7AF3" w14:textId="77777777" w:rsidR="00C279B6" w:rsidRPr="00C279B6" w:rsidRDefault="00C279B6" w:rsidP="00C279B6">
            <w:pPr>
              <w:widowControl w:val="0"/>
              <w:tabs>
                <w:tab w:val="left" w:pos="0"/>
              </w:tabs>
              <w:jc w:val="both"/>
              <w:rPr>
                <w:sz w:val="20"/>
                <w:szCs w:val="20"/>
              </w:rPr>
            </w:pPr>
            <w:r w:rsidRPr="00C279B6">
              <w:rPr>
                <w:sz w:val="20"/>
                <w:szCs w:val="20"/>
              </w:rPr>
              <w:t>19) Копия всей заявки на участие на электронном носителе;</w:t>
            </w:r>
          </w:p>
          <w:p w14:paraId="18527E11" w14:textId="77777777" w:rsidR="00C279B6" w:rsidRPr="00C279B6" w:rsidRDefault="00C279B6" w:rsidP="00C279B6">
            <w:pPr>
              <w:jc w:val="both"/>
              <w:rPr>
                <w:b/>
                <w:sz w:val="20"/>
                <w:szCs w:val="20"/>
              </w:rPr>
            </w:pPr>
            <w:r w:rsidRPr="00C279B6">
              <w:rPr>
                <w:sz w:val="20"/>
                <w:szCs w:val="20"/>
              </w:rPr>
              <w:t>20) Другие документы, прилагаемые по усмотрению Участников закупки.</w:t>
            </w:r>
          </w:p>
          <w:p w14:paraId="2FBB1816" w14:textId="77777777" w:rsidR="00C279B6" w:rsidRPr="00C279B6" w:rsidRDefault="00C279B6" w:rsidP="00C279B6">
            <w:pPr>
              <w:widowControl w:val="0"/>
              <w:tabs>
                <w:tab w:val="left" w:pos="0"/>
              </w:tabs>
              <w:jc w:val="both"/>
              <w:rPr>
                <w:sz w:val="20"/>
                <w:szCs w:val="20"/>
              </w:rPr>
            </w:pPr>
            <w:r w:rsidRPr="00C279B6">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C279B6" w:rsidRPr="00C279B6" w14:paraId="7D69AB64" w14:textId="77777777" w:rsidTr="002D49ED">
        <w:tc>
          <w:tcPr>
            <w:tcW w:w="567" w:type="dxa"/>
            <w:vAlign w:val="center"/>
          </w:tcPr>
          <w:p w14:paraId="551B0919" w14:textId="77777777" w:rsidR="00C279B6" w:rsidRPr="00C279B6" w:rsidRDefault="00C279B6" w:rsidP="00C279B6">
            <w:pPr>
              <w:jc w:val="center"/>
              <w:rPr>
                <w:b/>
                <w:sz w:val="20"/>
                <w:szCs w:val="20"/>
              </w:rPr>
            </w:pPr>
            <w:r w:rsidRPr="00C279B6">
              <w:rPr>
                <w:b/>
                <w:sz w:val="20"/>
                <w:szCs w:val="20"/>
              </w:rPr>
              <w:lastRenderedPageBreak/>
              <w:t>19</w:t>
            </w:r>
          </w:p>
        </w:tc>
        <w:tc>
          <w:tcPr>
            <w:tcW w:w="3090" w:type="dxa"/>
            <w:vAlign w:val="center"/>
          </w:tcPr>
          <w:p w14:paraId="0938E1BF" w14:textId="77777777" w:rsidR="00C279B6" w:rsidRPr="00C279B6" w:rsidRDefault="00C279B6" w:rsidP="00C279B6">
            <w:pPr>
              <w:rPr>
                <w:b/>
                <w:sz w:val="20"/>
                <w:szCs w:val="20"/>
              </w:rPr>
            </w:pPr>
            <w:r w:rsidRPr="00C279B6">
              <w:rPr>
                <w:b/>
                <w:sz w:val="20"/>
                <w:szCs w:val="20"/>
              </w:rPr>
              <w:t>Условия отказа в допуске к участию в открытом запросе предложений:</w:t>
            </w:r>
          </w:p>
        </w:tc>
        <w:tc>
          <w:tcPr>
            <w:tcW w:w="7116" w:type="dxa"/>
          </w:tcPr>
          <w:p w14:paraId="663911CF" w14:textId="77777777" w:rsidR="00C279B6" w:rsidRPr="00C279B6" w:rsidRDefault="00C279B6" w:rsidP="00C279B6">
            <w:pPr>
              <w:widowControl w:val="0"/>
              <w:tabs>
                <w:tab w:val="left" w:pos="1670"/>
              </w:tabs>
              <w:autoSpaceDE w:val="0"/>
              <w:autoSpaceDN w:val="0"/>
              <w:jc w:val="both"/>
              <w:rPr>
                <w:sz w:val="20"/>
                <w:szCs w:val="20"/>
                <w:u w:val="single"/>
              </w:rPr>
            </w:pPr>
            <w:r w:rsidRPr="00C279B6">
              <w:rPr>
                <w:sz w:val="20"/>
                <w:szCs w:val="20"/>
                <w:u w:val="single"/>
              </w:rPr>
              <w:t>Заявка претендента на участие в закупке может быть отклонена в</w:t>
            </w:r>
            <w:r w:rsidRPr="00C279B6">
              <w:rPr>
                <w:spacing w:val="-9"/>
                <w:sz w:val="20"/>
                <w:szCs w:val="20"/>
                <w:u w:val="single"/>
              </w:rPr>
              <w:t xml:space="preserve"> </w:t>
            </w:r>
            <w:r w:rsidRPr="00C279B6">
              <w:rPr>
                <w:sz w:val="20"/>
                <w:szCs w:val="20"/>
                <w:u w:val="single"/>
              </w:rPr>
              <w:t>случаях:</w:t>
            </w:r>
          </w:p>
          <w:p w14:paraId="366D1F98"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361EB8E"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несоответствия претендента требованиям к участникам закупки, установленным закупочной</w:t>
            </w:r>
            <w:r w:rsidRPr="00C279B6">
              <w:rPr>
                <w:rFonts w:eastAsia="Calibri"/>
                <w:spacing w:val="1"/>
                <w:sz w:val="20"/>
                <w:szCs w:val="20"/>
                <w:lang w:eastAsia="en-US"/>
              </w:rPr>
              <w:t xml:space="preserve"> </w:t>
            </w:r>
            <w:r w:rsidRPr="00C279B6">
              <w:rPr>
                <w:rFonts w:eastAsia="Calibri"/>
                <w:sz w:val="20"/>
                <w:szCs w:val="20"/>
                <w:lang w:eastAsia="en-US"/>
              </w:rPr>
              <w:t xml:space="preserve">документацией; </w:t>
            </w:r>
          </w:p>
          <w:p w14:paraId="2E965831"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58C20CB7"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276EBC2C"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5E35A8D8"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lastRenderedPageBreak/>
              <w:t>предоставления выписки СРО без права выполнять работы с использованием конкурентных способов заключения договора;</w:t>
            </w:r>
          </w:p>
          <w:p w14:paraId="4B9B3D89"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1D948D29"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непредоставления в составе заявки сметы,</w:t>
            </w:r>
            <w:r w:rsidRPr="00C279B6">
              <w:t xml:space="preserve"> </w:t>
            </w:r>
            <w:r w:rsidRPr="00C279B6">
              <w:rPr>
                <w:rFonts w:eastAsia="Calibri"/>
                <w:sz w:val="20"/>
                <w:szCs w:val="20"/>
                <w:lang w:eastAsia="en-US"/>
              </w:rPr>
              <w:t>подтверждающей ценовое предложение;</w:t>
            </w:r>
          </w:p>
          <w:p w14:paraId="66F80FF2"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55889DA4"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7514778A"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2D3AD69B"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sz w:val="20"/>
                <w:szCs w:val="20"/>
              </w:rPr>
              <w:t>предоставления ценового предложения по форме № 3 «Предложение об условиях исполнения договора», которое посчитано</w:t>
            </w:r>
            <w:r w:rsidRPr="00C279B6">
              <w:t xml:space="preserve"> </w:t>
            </w:r>
            <w:r w:rsidRPr="00C279B6">
              <w:rPr>
                <w:sz w:val="20"/>
                <w:szCs w:val="20"/>
              </w:rPr>
              <w:t xml:space="preserve">неверно (неправильно); </w:t>
            </w:r>
          </w:p>
          <w:p w14:paraId="4547BA52"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6BC3B69A"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C279B6">
              <w:rPr>
                <w:rFonts w:eastAsia="Calibri"/>
                <w:spacing w:val="2"/>
                <w:sz w:val="20"/>
                <w:szCs w:val="20"/>
                <w:lang w:eastAsia="en-US"/>
              </w:rPr>
              <w:t xml:space="preserve"> </w:t>
            </w:r>
            <w:r w:rsidRPr="00C279B6">
              <w:rPr>
                <w:rFonts w:eastAsia="Calibri"/>
                <w:sz w:val="20"/>
                <w:szCs w:val="20"/>
                <w:lang w:eastAsia="en-US"/>
              </w:rPr>
              <w:t>услуг);</w:t>
            </w:r>
          </w:p>
          <w:p w14:paraId="4E41117A"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непредставления обеспечения заявки, в случае установления требования об обеспечении</w:t>
            </w:r>
            <w:r w:rsidRPr="00C279B6">
              <w:rPr>
                <w:rFonts w:eastAsia="Calibri"/>
                <w:spacing w:val="-1"/>
                <w:sz w:val="20"/>
                <w:szCs w:val="20"/>
                <w:lang w:eastAsia="en-US"/>
              </w:rPr>
              <w:t xml:space="preserve"> </w:t>
            </w:r>
            <w:r w:rsidRPr="00C279B6">
              <w:rPr>
                <w:rFonts w:eastAsia="Calibri"/>
                <w:sz w:val="20"/>
                <w:szCs w:val="20"/>
                <w:lang w:eastAsia="en-US"/>
              </w:rPr>
              <w:t>заявки;</w:t>
            </w:r>
          </w:p>
          <w:p w14:paraId="314865F0"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C279B6">
              <w:rPr>
                <w:rFonts w:eastAsia="Calibri"/>
                <w:spacing w:val="-5"/>
                <w:sz w:val="20"/>
                <w:szCs w:val="20"/>
                <w:lang w:eastAsia="en-US"/>
              </w:rPr>
              <w:t xml:space="preserve"> </w:t>
            </w:r>
            <w:r w:rsidRPr="00C279B6">
              <w:rPr>
                <w:rFonts w:eastAsia="Calibri"/>
                <w:sz w:val="20"/>
                <w:szCs w:val="20"/>
                <w:lang w:eastAsia="en-US"/>
              </w:rPr>
              <w:t>заявки;</w:t>
            </w:r>
          </w:p>
          <w:p w14:paraId="417B8240"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C279B6">
              <w:rPr>
                <w:rFonts w:eastAsia="Calibri"/>
                <w:spacing w:val="-5"/>
                <w:sz w:val="20"/>
                <w:szCs w:val="20"/>
                <w:lang w:eastAsia="en-US"/>
              </w:rPr>
              <w:t xml:space="preserve"> </w:t>
            </w:r>
            <w:r w:rsidRPr="00C279B6">
              <w:rPr>
                <w:rFonts w:eastAsia="Calibri"/>
                <w:sz w:val="20"/>
                <w:szCs w:val="20"/>
                <w:lang w:eastAsia="en-US"/>
              </w:rPr>
              <w:t>закупке;</w:t>
            </w:r>
          </w:p>
          <w:p w14:paraId="3A40B7D4" w14:textId="77777777" w:rsidR="00C279B6" w:rsidRPr="00C279B6" w:rsidRDefault="00C279B6" w:rsidP="00C279B6">
            <w:pPr>
              <w:widowControl w:val="0"/>
              <w:numPr>
                <w:ilvl w:val="3"/>
                <w:numId w:val="20"/>
              </w:numPr>
              <w:tabs>
                <w:tab w:val="left" w:pos="426"/>
              </w:tabs>
              <w:autoSpaceDE w:val="0"/>
              <w:autoSpaceDN w:val="0"/>
              <w:ind w:left="1339" w:hanging="1339"/>
              <w:jc w:val="both"/>
              <w:rPr>
                <w:rFonts w:eastAsia="Calibri"/>
                <w:sz w:val="20"/>
                <w:szCs w:val="20"/>
                <w:lang w:eastAsia="en-US"/>
              </w:rPr>
            </w:pPr>
            <w:r w:rsidRPr="00C279B6">
              <w:rPr>
                <w:rFonts w:eastAsia="Calibri"/>
                <w:sz w:val="20"/>
                <w:szCs w:val="20"/>
                <w:lang w:eastAsia="en-US"/>
              </w:rPr>
              <w:t>предоставление Претендентом более одной Заявки;</w:t>
            </w:r>
          </w:p>
          <w:p w14:paraId="5FD90D0A"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24D62E59" w14:textId="77777777" w:rsidR="00C279B6" w:rsidRPr="00C279B6" w:rsidRDefault="00C279B6" w:rsidP="00C279B6">
            <w:pPr>
              <w:widowControl w:val="0"/>
              <w:numPr>
                <w:ilvl w:val="3"/>
                <w:numId w:val="20"/>
              </w:numPr>
              <w:tabs>
                <w:tab w:val="left" w:pos="426"/>
              </w:tabs>
              <w:autoSpaceDE w:val="0"/>
              <w:autoSpaceDN w:val="0"/>
              <w:ind w:left="0" w:firstLine="0"/>
              <w:jc w:val="both"/>
              <w:rPr>
                <w:rFonts w:eastAsia="Calibri"/>
                <w:sz w:val="20"/>
                <w:szCs w:val="20"/>
                <w:lang w:eastAsia="en-US"/>
              </w:rPr>
            </w:pPr>
            <w:r w:rsidRPr="00C279B6">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C279B6">
              <w:rPr>
                <w:rFonts w:eastAsia="Calibri"/>
                <w:spacing w:val="-3"/>
                <w:sz w:val="20"/>
                <w:szCs w:val="20"/>
                <w:lang w:eastAsia="en-US"/>
              </w:rPr>
              <w:t xml:space="preserve"> </w:t>
            </w:r>
            <w:r w:rsidRPr="00C279B6">
              <w:rPr>
                <w:rFonts w:eastAsia="Calibri"/>
                <w:sz w:val="20"/>
                <w:szCs w:val="20"/>
                <w:lang w:eastAsia="en-US"/>
              </w:rPr>
              <w:t>количество;</w:t>
            </w:r>
          </w:p>
          <w:p w14:paraId="47BCCD85" w14:textId="77777777" w:rsidR="00C279B6" w:rsidRPr="00C279B6" w:rsidRDefault="00C279B6" w:rsidP="00C279B6">
            <w:pPr>
              <w:widowControl w:val="0"/>
              <w:numPr>
                <w:ilvl w:val="3"/>
                <w:numId w:val="20"/>
              </w:numPr>
              <w:tabs>
                <w:tab w:val="left" w:pos="426"/>
              </w:tabs>
              <w:autoSpaceDE w:val="0"/>
              <w:autoSpaceDN w:val="0"/>
              <w:ind w:left="64" w:hanging="64"/>
              <w:jc w:val="both"/>
              <w:rPr>
                <w:rFonts w:eastAsia="Calibri"/>
                <w:sz w:val="20"/>
                <w:szCs w:val="20"/>
                <w:lang w:eastAsia="en-US"/>
              </w:rPr>
            </w:pPr>
            <w:r w:rsidRPr="00C279B6">
              <w:rPr>
                <w:rFonts w:eastAsia="Calibri"/>
                <w:sz w:val="20"/>
                <w:szCs w:val="20"/>
                <w:lang w:eastAsia="en-US"/>
              </w:rPr>
              <w:t>наличия сведений об участнике</w:t>
            </w:r>
            <w:r w:rsidRPr="00C279B6">
              <w:t xml:space="preserve"> </w:t>
            </w:r>
            <w:r w:rsidRPr="00C279B6">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31254235" w14:textId="77777777" w:rsidR="00C279B6" w:rsidRPr="00C279B6" w:rsidRDefault="00C279B6" w:rsidP="00C279B6">
            <w:pPr>
              <w:numPr>
                <w:ilvl w:val="3"/>
                <w:numId w:val="20"/>
              </w:numPr>
              <w:ind w:left="0" w:firstLine="0"/>
              <w:contextualSpacing/>
              <w:jc w:val="both"/>
              <w:rPr>
                <w:rFonts w:eastAsia="Calibri"/>
                <w:sz w:val="20"/>
                <w:szCs w:val="20"/>
                <w:lang w:eastAsia="en-US"/>
              </w:rPr>
            </w:pPr>
            <w:r w:rsidRPr="00C279B6">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C279B6" w:rsidRPr="00C279B6" w14:paraId="0DC0B99F" w14:textId="77777777" w:rsidTr="002D49ED">
        <w:trPr>
          <w:trHeight w:val="465"/>
        </w:trPr>
        <w:tc>
          <w:tcPr>
            <w:tcW w:w="567" w:type="dxa"/>
            <w:vAlign w:val="center"/>
          </w:tcPr>
          <w:p w14:paraId="59E107C0" w14:textId="77777777" w:rsidR="00C279B6" w:rsidRPr="00C279B6" w:rsidRDefault="00C279B6" w:rsidP="00C279B6">
            <w:pPr>
              <w:jc w:val="center"/>
              <w:rPr>
                <w:b/>
                <w:bCs/>
                <w:sz w:val="20"/>
                <w:szCs w:val="20"/>
              </w:rPr>
            </w:pPr>
            <w:r w:rsidRPr="00C279B6">
              <w:rPr>
                <w:b/>
                <w:bCs/>
                <w:sz w:val="20"/>
                <w:szCs w:val="20"/>
              </w:rPr>
              <w:lastRenderedPageBreak/>
              <w:t>20</w:t>
            </w:r>
          </w:p>
        </w:tc>
        <w:tc>
          <w:tcPr>
            <w:tcW w:w="3090" w:type="dxa"/>
            <w:vAlign w:val="center"/>
          </w:tcPr>
          <w:p w14:paraId="28F3244C" w14:textId="77777777" w:rsidR="00C279B6" w:rsidRPr="00C279B6" w:rsidRDefault="00C279B6" w:rsidP="00C279B6">
            <w:pPr>
              <w:rPr>
                <w:sz w:val="20"/>
                <w:szCs w:val="20"/>
              </w:rPr>
            </w:pPr>
            <w:r w:rsidRPr="00C279B6">
              <w:rPr>
                <w:b/>
                <w:bCs/>
                <w:sz w:val="20"/>
                <w:szCs w:val="20"/>
              </w:rPr>
              <w:t>Валюта, в которой выражены цены заявки</w:t>
            </w:r>
            <w:r w:rsidRPr="00C279B6">
              <w:rPr>
                <w:sz w:val="20"/>
                <w:szCs w:val="20"/>
              </w:rPr>
              <w:t>:</w:t>
            </w:r>
          </w:p>
        </w:tc>
        <w:tc>
          <w:tcPr>
            <w:tcW w:w="7116" w:type="dxa"/>
            <w:vAlign w:val="center"/>
          </w:tcPr>
          <w:p w14:paraId="12C43F65" w14:textId="77777777" w:rsidR="00C279B6" w:rsidRPr="00C279B6" w:rsidRDefault="00C279B6" w:rsidP="00C279B6">
            <w:pPr>
              <w:rPr>
                <w:sz w:val="20"/>
                <w:szCs w:val="20"/>
              </w:rPr>
            </w:pPr>
            <w:r w:rsidRPr="00C279B6">
              <w:rPr>
                <w:sz w:val="20"/>
                <w:szCs w:val="20"/>
              </w:rPr>
              <w:t>Российский рубль.</w:t>
            </w:r>
          </w:p>
        </w:tc>
      </w:tr>
      <w:tr w:rsidR="00C279B6" w:rsidRPr="00C279B6" w14:paraId="4FD0D42B" w14:textId="77777777" w:rsidTr="002D49ED">
        <w:trPr>
          <w:trHeight w:val="363"/>
        </w:trPr>
        <w:tc>
          <w:tcPr>
            <w:tcW w:w="567" w:type="dxa"/>
            <w:vAlign w:val="center"/>
          </w:tcPr>
          <w:p w14:paraId="359DB785" w14:textId="77777777" w:rsidR="00C279B6" w:rsidRPr="00C279B6" w:rsidRDefault="00C279B6" w:rsidP="00C279B6">
            <w:pPr>
              <w:jc w:val="center"/>
              <w:rPr>
                <w:b/>
                <w:bCs/>
                <w:sz w:val="20"/>
                <w:szCs w:val="20"/>
              </w:rPr>
            </w:pPr>
            <w:r w:rsidRPr="00C279B6">
              <w:rPr>
                <w:b/>
                <w:bCs/>
                <w:sz w:val="20"/>
                <w:szCs w:val="20"/>
              </w:rPr>
              <w:lastRenderedPageBreak/>
              <w:t>21</w:t>
            </w:r>
          </w:p>
        </w:tc>
        <w:tc>
          <w:tcPr>
            <w:tcW w:w="3090" w:type="dxa"/>
            <w:vAlign w:val="center"/>
          </w:tcPr>
          <w:p w14:paraId="7E9629FA" w14:textId="77777777" w:rsidR="00C279B6" w:rsidRPr="00C279B6" w:rsidRDefault="00C279B6" w:rsidP="00C279B6">
            <w:pPr>
              <w:rPr>
                <w:sz w:val="20"/>
                <w:szCs w:val="20"/>
              </w:rPr>
            </w:pPr>
            <w:r w:rsidRPr="00C279B6">
              <w:rPr>
                <w:b/>
                <w:bCs/>
                <w:sz w:val="20"/>
                <w:szCs w:val="20"/>
              </w:rPr>
              <w:t>Язык заявки:</w:t>
            </w:r>
          </w:p>
        </w:tc>
        <w:tc>
          <w:tcPr>
            <w:tcW w:w="7116" w:type="dxa"/>
            <w:vAlign w:val="center"/>
          </w:tcPr>
          <w:p w14:paraId="61D552A8" w14:textId="77777777" w:rsidR="00C279B6" w:rsidRPr="00C279B6" w:rsidRDefault="00C279B6" w:rsidP="00C279B6">
            <w:pPr>
              <w:rPr>
                <w:b/>
                <w:bCs/>
                <w:sz w:val="20"/>
                <w:szCs w:val="20"/>
              </w:rPr>
            </w:pPr>
            <w:r w:rsidRPr="00C279B6">
              <w:rPr>
                <w:sz w:val="20"/>
                <w:szCs w:val="20"/>
              </w:rPr>
              <w:t>Русский.</w:t>
            </w:r>
          </w:p>
        </w:tc>
      </w:tr>
      <w:tr w:rsidR="00C279B6" w:rsidRPr="00C279B6" w14:paraId="64DD91FE" w14:textId="77777777" w:rsidTr="002D49ED">
        <w:trPr>
          <w:trHeight w:val="163"/>
        </w:trPr>
        <w:tc>
          <w:tcPr>
            <w:tcW w:w="567" w:type="dxa"/>
            <w:vAlign w:val="center"/>
          </w:tcPr>
          <w:p w14:paraId="196846FF" w14:textId="77777777" w:rsidR="00C279B6" w:rsidRPr="00C279B6" w:rsidRDefault="00C279B6" w:rsidP="00C279B6">
            <w:pPr>
              <w:jc w:val="center"/>
              <w:rPr>
                <w:b/>
                <w:bCs/>
                <w:sz w:val="20"/>
                <w:szCs w:val="20"/>
              </w:rPr>
            </w:pPr>
            <w:r w:rsidRPr="00C279B6">
              <w:rPr>
                <w:b/>
                <w:bCs/>
                <w:sz w:val="20"/>
                <w:szCs w:val="20"/>
              </w:rPr>
              <w:t>22</w:t>
            </w:r>
          </w:p>
        </w:tc>
        <w:tc>
          <w:tcPr>
            <w:tcW w:w="3090" w:type="dxa"/>
            <w:vAlign w:val="center"/>
          </w:tcPr>
          <w:p w14:paraId="50786227" w14:textId="77777777" w:rsidR="00C279B6" w:rsidRPr="00C279B6" w:rsidRDefault="00C279B6" w:rsidP="00C279B6">
            <w:pPr>
              <w:rPr>
                <w:sz w:val="20"/>
                <w:szCs w:val="20"/>
              </w:rPr>
            </w:pPr>
            <w:r w:rsidRPr="00C279B6">
              <w:rPr>
                <w:b/>
                <w:bCs/>
                <w:sz w:val="20"/>
                <w:szCs w:val="20"/>
              </w:rPr>
              <w:t>Срок действия заявки на участие в открытом запросе предложений</w:t>
            </w:r>
            <w:r w:rsidRPr="00C279B6">
              <w:rPr>
                <w:sz w:val="20"/>
                <w:szCs w:val="20"/>
              </w:rPr>
              <w:t>:</w:t>
            </w:r>
          </w:p>
        </w:tc>
        <w:tc>
          <w:tcPr>
            <w:tcW w:w="7116" w:type="dxa"/>
            <w:vAlign w:val="center"/>
          </w:tcPr>
          <w:p w14:paraId="355A50E1" w14:textId="77777777" w:rsidR="00C279B6" w:rsidRPr="00C279B6" w:rsidRDefault="00C279B6" w:rsidP="00C279B6">
            <w:pPr>
              <w:rPr>
                <w:sz w:val="20"/>
                <w:szCs w:val="20"/>
              </w:rPr>
            </w:pPr>
            <w:r w:rsidRPr="00C279B6">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79E11077" w14:textId="4A41B192" w:rsidR="0084691A" w:rsidRDefault="0084691A" w:rsidP="00D22953">
      <w:pPr>
        <w:jc w:val="both"/>
        <w:rPr>
          <w:sz w:val="20"/>
          <w:szCs w:val="20"/>
        </w:rPr>
      </w:pPr>
    </w:p>
    <w:p w14:paraId="5546101F" w14:textId="77777777" w:rsidR="0084691A" w:rsidRPr="00DF52A4" w:rsidRDefault="0084691A" w:rsidP="004C5719">
      <w:pPr>
        <w:ind w:left="142" w:right="-172" w:hanging="142"/>
        <w:jc w:val="both"/>
        <w:rPr>
          <w:sz w:val="20"/>
          <w:szCs w:val="20"/>
        </w:rPr>
      </w:pPr>
    </w:p>
    <w:p w14:paraId="6A9859F5" w14:textId="77777777" w:rsidR="00065F58" w:rsidRPr="00DF52A4" w:rsidRDefault="00C37611" w:rsidP="00C279B6">
      <w:pPr>
        <w:ind w:right="-455"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C279B6">
      <w:pPr>
        <w:widowControl w:val="0"/>
        <w:shd w:val="clear" w:color="auto" w:fill="FFFFFF"/>
        <w:ind w:right="-455" w:hanging="142"/>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1FC2F2FD" w14:textId="24238085" w:rsidR="004C5719" w:rsidRPr="004C5719" w:rsidRDefault="00C279B6" w:rsidP="004C5719">
      <w:pPr>
        <w:suppressAutoHyphens/>
        <w:jc w:val="right"/>
        <w:rPr>
          <w:b/>
          <w:bCs/>
          <w:i/>
          <w:iCs/>
          <w:sz w:val="20"/>
          <w:szCs w:val="20"/>
          <w:lang w:eastAsia="ar-SA"/>
        </w:rPr>
      </w:pPr>
      <w:r w:rsidRPr="00C279B6">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01BE7E38" w14:textId="111A6553" w:rsidR="0028784B" w:rsidRDefault="0028784B" w:rsidP="004C5719">
      <w:pPr>
        <w:suppressAutoHyphens/>
        <w:jc w:val="right"/>
        <w:rPr>
          <w:b/>
          <w:i/>
          <w:sz w:val="20"/>
          <w:szCs w:val="20"/>
        </w:rPr>
      </w:pPr>
    </w:p>
    <w:p w14:paraId="6B4DD5D9" w14:textId="77777777" w:rsidR="00C279B6" w:rsidRPr="00C279B6" w:rsidRDefault="00C279B6" w:rsidP="00C279B6">
      <w:pPr>
        <w:keepNext/>
        <w:spacing w:before="280" w:line="300" w:lineRule="auto"/>
        <w:jc w:val="center"/>
        <w:outlineLvl w:val="0"/>
        <w:rPr>
          <w:b/>
          <w:sz w:val="20"/>
          <w:szCs w:val="20"/>
        </w:rPr>
      </w:pPr>
      <w:r w:rsidRPr="00C279B6">
        <w:rPr>
          <w:b/>
          <w:sz w:val="20"/>
          <w:szCs w:val="20"/>
        </w:rPr>
        <w:t>ЗАДАНИЕ</w:t>
      </w:r>
      <w:r w:rsidRPr="00C279B6">
        <w:rPr>
          <w:b/>
          <w:snapToGrid w:val="0"/>
          <w:sz w:val="20"/>
          <w:szCs w:val="20"/>
        </w:rPr>
        <w:br/>
      </w:r>
      <w:r w:rsidRPr="00C279B6">
        <w:rPr>
          <w:b/>
          <w:sz w:val="20"/>
          <w:szCs w:val="20"/>
        </w:rPr>
        <w:t>на разработку рабочей документации и корректировку проектной документации по разделу: «Технологические решения наливных грузов» по объекту «Нефтяной терминал «Порт бухта Север»</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6662"/>
      </w:tblGrid>
      <w:tr w:rsidR="00C279B6" w:rsidRPr="00C279B6" w14:paraId="37FA8677" w14:textId="77777777" w:rsidTr="002D49ED">
        <w:trPr>
          <w:trHeight w:val="558"/>
        </w:trPr>
        <w:tc>
          <w:tcPr>
            <w:tcW w:w="426" w:type="dxa"/>
            <w:shd w:val="clear" w:color="auto" w:fill="auto"/>
            <w:vAlign w:val="center"/>
          </w:tcPr>
          <w:p w14:paraId="32DEBFBC"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266E6910" w14:textId="77777777" w:rsidR="00C279B6" w:rsidRPr="00C279B6" w:rsidRDefault="00C279B6" w:rsidP="00C279B6">
            <w:pPr>
              <w:keepNext/>
              <w:spacing w:before="100" w:after="100" w:line="271" w:lineRule="auto"/>
              <w:jc w:val="center"/>
              <w:outlineLvl w:val="0"/>
              <w:rPr>
                <w:snapToGrid w:val="0"/>
                <w:sz w:val="20"/>
                <w:szCs w:val="20"/>
              </w:rPr>
            </w:pPr>
            <w:r w:rsidRPr="00C279B6">
              <w:rPr>
                <w:snapToGrid w:val="0"/>
                <w:sz w:val="20"/>
                <w:szCs w:val="20"/>
              </w:rPr>
              <w:t>Основание для проектирования</w:t>
            </w:r>
          </w:p>
        </w:tc>
        <w:tc>
          <w:tcPr>
            <w:tcW w:w="6662" w:type="dxa"/>
            <w:shd w:val="clear" w:color="auto" w:fill="auto"/>
            <w:vAlign w:val="center"/>
          </w:tcPr>
          <w:p w14:paraId="74C15583" w14:textId="77777777" w:rsidR="00C279B6" w:rsidRPr="00C279B6" w:rsidRDefault="00C279B6" w:rsidP="00C279B6">
            <w:pPr>
              <w:spacing w:before="100" w:after="100" w:line="271" w:lineRule="auto"/>
              <w:ind w:left="34" w:right="57"/>
              <w:contextualSpacing/>
              <w:jc w:val="both"/>
              <w:rPr>
                <w:bCs/>
                <w:color w:val="000000"/>
                <w:sz w:val="20"/>
                <w:szCs w:val="20"/>
              </w:rPr>
            </w:pPr>
            <w:r w:rsidRPr="00C279B6">
              <w:rPr>
                <w:bCs/>
                <w:color w:val="000000"/>
                <w:sz w:val="20"/>
                <w:szCs w:val="20"/>
              </w:rPr>
              <w:t>Решение АО «ОЭК»</w:t>
            </w:r>
          </w:p>
        </w:tc>
      </w:tr>
      <w:tr w:rsidR="00C279B6" w:rsidRPr="00C279B6" w14:paraId="2A21FC83" w14:textId="77777777" w:rsidTr="002D49ED">
        <w:trPr>
          <w:trHeight w:val="558"/>
        </w:trPr>
        <w:tc>
          <w:tcPr>
            <w:tcW w:w="426" w:type="dxa"/>
            <w:shd w:val="clear" w:color="auto" w:fill="auto"/>
            <w:vAlign w:val="center"/>
          </w:tcPr>
          <w:p w14:paraId="21055115"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640461E7" w14:textId="77777777" w:rsidR="00C279B6" w:rsidRPr="00C279B6" w:rsidRDefault="00C279B6" w:rsidP="00C279B6">
            <w:pPr>
              <w:keepNext/>
              <w:spacing w:before="100" w:after="100" w:line="271" w:lineRule="auto"/>
              <w:jc w:val="center"/>
              <w:outlineLvl w:val="0"/>
              <w:rPr>
                <w:snapToGrid w:val="0"/>
                <w:sz w:val="20"/>
                <w:szCs w:val="20"/>
              </w:rPr>
            </w:pPr>
            <w:r w:rsidRPr="00C279B6">
              <w:rPr>
                <w:snapToGrid w:val="0"/>
                <w:sz w:val="20"/>
                <w:szCs w:val="20"/>
              </w:rPr>
              <w:t>Генеральный Заказчик</w:t>
            </w:r>
          </w:p>
        </w:tc>
        <w:tc>
          <w:tcPr>
            <w:tcW w:w="6662" w:type="dxa"/>
            <w:shd w:val="clear" w:color="auto" w:fill="auto"/>
            <w:vAlign w:val="center"/>
          </w:tcPr>
          <w:p w14:paraId="172CBB81" w14:textId="77777777" w:rsidR="00C279B6" w:rsidRPr="00C279B6" w:rsidRDefault="00C279B6" w:rsidP="00C279B6">
            <w:pPr>
              <w:spacing w:before="100" w:after="100" w:line="271" w:lineRule="auto"/>
              <w:ind w:left="34" w:right="57"/>
              <w:contextualSpacing/>
              <w:jc w:val="both"/>
              <w:rPr>
                <w:bCs/>
                <w:color w:val="000000"/>
                <w:sz w:val="20"/>
                <w:szCs w:val="20"/>
              </w:rPr>
            </w:pPr>
            <w:r w:rsidRPr="00C279B6">
              <w:rPr>
                <w:bCs/>
                <w:color w:val="000000"/>
                <w:sz w:val="20"/>
                <w:szCs w:val="20"/>
              </w:rPr>
              <w:t>АО «ОЭК»</w:t>
            </w:r>
          </w:p>
        </w:tc>
      </w:tr>
      <w:tr w:rsidR="00C279B6" w:rsidRPr="00A3307B" w14:paraId="64B390BE" w14:textId="77777777" w:rsidTr="002D49ED">
        <w:trPr>
          <w:trHeight w:val="558"/>
        </w:trPr>
        <w:tc>
          <w:tcPr>
            <w:tcW w:w="426" w:type="dxa"/>
            <w:shd w:val="clear" w:color="auto" w:fill="auto"/>
            <w:vAlign w:val="center"/>
          </w:tcPr>
          <w:p w14:paraId="74E0ED5A"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73FE85A3" w14:textId="77777777" w:rsidR="00C279B6" w:rsidRPr="00C279B6" w:rsidRDefault="00C279B6" w:rsidP="00C279B6">
            <w:pPr>
              <w:keepNext/>
              <w:spacing w:before="100" w:after="100" w:line="271" w:lineRule="auto"/>
              <w:jc w:val="center"/>
              <w:outlineLvl w:val="0"/>
              <w:rPr>
                <w:snapToGrid w:val="0"/>
                <w:sz w:val="20"/>
                <w:szCs w:val="20"/>
              </w:rPr>
            </w:pPr>
            <w:r w:rsidRPr="00C279B6">
              <w:rPr>
                <w:snapToGrid w:val="0"/>
                <w:sz w:val="20"/>
                <w:szCs w:val="20"/>
              </w:rPr>
              <w:t>Генеральная проектная организация (далее – Заказчик)</w:t>
            </w:r>
          </w:p>
        </w:tc>
        <w:tc>
          <w:tcPr>
            <w:tcW w:w="6662" w:type="dxa"/>
            <w:shd w:val="clear" w:color="auto" w:fill="auto"/>
            <w:vAlign w:val="center"/>
          </w:tcPr>
          <w:p w14:paraId="0659A672" w14:textId="77777777" w:rsidR="00C279B6" w:rsidRPr="00C279B6" w:rsidRDefault="00C279B6" w:rsidP="00C279B6">
            <w:pPr>
              <w:spacing w:before="100" w:after="100" w:line="271" w:lineRule="auto"/>
              <w:ind w:left="34" w:right="57"/>
              <w:contextualSpacing/>
              <w:jc w:val="both"/>
              <w:rPr>
                <w:color w:val="000000"/>
                <w:sz w:val="20"/>
                <w:szCs w:val="20"/>
              </w:rPr>
            </w:pPr>
            <w:r w:rsidRPr="00C279B6">
              <w:rPr>
                <w:snapToGrid w:val="0"/>
                <w:sz w:val="20"/>
                <w:szCs w:val="20"/>
              </w:rPr>
              <w:t>АО «</w:t>
            </w:r>
            <w:r w:rsidRPr="00C279B6">
              <w:rPr>
                <w:bCs/>
                <w:color w:val="000000"/>
                <w:sz w:val="20"/>
                <w:szCs w:val="20"/>
              </w:rPr>
              <w:t>ЛЕНМОРНИИПРОЕКТ»</w:t>
            </w:r>
            <w:r w:rsidRPr="00C279B6">
              <w:rPr>
                <w:i/>
                <w:iCs/>
                <w:snapToGrid w:val="0"/>
                <w:sz w:val="20"/>
                <w:szCs w:val="20"/>
              </w:rPr>
              <w:t xml:space="preserve">, </w:t>
            </w:r>
            <w:r w:rsidRPr="00C279B6">
              <w:rPr>
                <w:color w:val="000000"/>
                <w:sz w:val="20"/>
                <w:szCs w:val="20"/>
              </w:rPr>
              <w:t>198035, Санкт-Петербург, Межевой канал, д. 3, корпус 2</w:t>
            </w:r>
          </w:p>
          <w:p w14:paraId="38530A01" w14:textId="77777777" w:rsidR="00C279B6" w:rsidRPr="00C279B6" w:rsidRDefault="00C279B6" w:rsidP="00C279B6">
            <w:pPr>
              <w:spacing w:before="100" w:after="100" w:line="271" w:lineRule="auto"/>
              <w:ind w:left="34" w:right="57"/>
              <w:contextualSpacing/>
              <w:jc w:val="both"/>
              <w:rPr>
                <w:bCs/>
                <w:color w:val="000000"/>
                <w:sz w:val="20"/>
                <w:szCs w:val="20"/>
                <w:lang w:val="en-US"/>
              </w:rPr>
            </w:pPr>
            <w:r w:rsidRPr="00C279B6">
              <w:rPr>
                <w:sz w:val="20"/>
                <w:szCs w:val="20"/>
                <w:lang w:val="en-US"/>
              </w:rPr>
              <w:t>e-mail: lenmor@</w:t>
            </w:r>
            <w:r w:rsidRPr="00C279B6">
              <w:rPr>
                <w:color w:val="000000"/>
                <w:sz w:val="20"/>
                <w:szCs w:val="20"/>
                <w:lang w:val="en-US"/>
              </w:rPr>
              <w:t>lenmor</w:t>
            </w:r>
            <w:r w:rsidRPr="00C279B6">
              <w:rPr>
                <w:sz w:val="20"/>
                <w:szCs w:val="20"/>
                <w:lang w:val="en-US"/>
              </w:rPr>
              <w:t>.ru</w:t>
            </w:r>
          </w:p>
        </w:tc>
      </w:tr>
      <w:tr w:rsidR="00C279B6" w:rsidRPr="00C279B6" w14:paraId="555AA22D" w14:textId="77777777" w:rsidTr="002D49ED">
        <w:trPr>
          <w:trHeight w:val="558"/>
        </w:trPr>
        <w:tc>
          <w:tcPr>
            <w:tcW w:w="426" w:type="dxa"/>
            <w:shd w:val="clear" w:color="auto" w:fill="auto"/>
            <w:vAlign w:val="center"/>
          </w:tcPr>
          <w:p w14:paraId="57C4B4B2" w14:textId="77777777" w:rsidR="00C279B6" w:rsidRPr="00C279B6" w:rsidRDefault="00C279B6" w:rsidP="00C279B6">
            <w:pPr>
              <w:numPr>
                <w:ilvl w:val="0"/>
                <w:numId w:val="22"/>
              </w:numPr>
              <w:spacing w:before="100" w:after="100" w:line="271" w:lineRule="auto"/>
              <w:ind w:left="0" w:firstLine="0"/>
              <w:contextualSpacing/>
              <w:rPr>
                <w:sz w:val="20"/>
                <w:szCs w:val="20"/>
                <w:lang w:val="en-US"/>
              </w:rPr>
            </w:pPr>
          </w:p>
        </w:tc>
        <w:tc>
          <w:tcPr>
            <w:tcW w:w="3226" w:type="dxa"/>
            <w:shd w:val="clear" w:color="auto" w:fill="auto"/>
            <w:vAlign w:val="center"/>
          </w:tcPr>
          <w:p w14:paraId="3054EB2E" w14:textId="77777777" w:rsidR="00C279B6" w:rsidRPr="00C279B6" w:rsidRDefault="00C279B6" w:rsidP="00C279B6">
            <w:pPr>
              <w:keepNext/>
              <w:spacing w:before="100" w:after="100" w:line="271" w:lineRule="auto"/>
              <w:jc w:val="center"/>
              <w:outlineLvl w:val="0"/>
              <w:rPr>
                <w:snapToGrid w:val="0"/>
                <w:sz w:val="20"/>
                <w:szCs w:val="20"/>
              </w:rPr>
            </w:pPr>
            <w:r w:rsidRPr="00C279B6">
              <w:rPr>
                <w:snapToGrid w:val="0"/>
                <w:sz w:val="20"/>
                <w:szCs w:val="20"/>
              </w:rPr>
              <w:t>Вид строительства</w:t>
            </w:r>
          </w:p>
        </w:tc>
        <w:tc>
          <w:tcPr>
            <w:tcW w:w="6662" w:type="dxa"/>
            <w:shd w:val="clear" w:color="auto" w:fill="auto"/>
            <w:vAlign w:val="center"/>
          </w:tcPr>
          <w:p w14:paraId="44CF075F" w14:textId="77777777" w:rsidR="00C279B6" w:rsidRPr="00C279B6" w:rsidRDefault="00C279B6" w:rsidP="00C279B6">
            <w:pPr>
              <w:spacing w:before="100" w:after="100" w:line="271" w:lineRule="auto"/>
              <w:ind w:left="34" w:right="57"/>
              <w:contextualSpacing/>
              <w:jc w:val="both"/>
              <w:rPr>
                <w:bCs/>
                <w:color w:val="000000"/>
                <w:sz w:val="20"/>
                <w:szCs w:val="20"/>
              </w:rPr>
            </w:pPr>
            <w:r w:rsidRPr="00C279B6">
              <w:rPr>
                <w:bCs/>
                <w:color w:val="000000"/>
                <w:sz w:val="20"/>
                <w:szCs w:val="20"/>
              </w:rPr>
              <w:t xml:space="preserve">Новое </w:t>
            </w:r>
            <w:r w:rsidRPr="00C279B6">
              <w:rPr>
                <w:color w:val="000000"/>
                <w:sz w:val="20"/>
                <w:szCs w:val="20"/>
              </w:rPr>
              <w:t>строительство</w:t>
            </w:r>
          </w:p>
        </w:tc>
      </w:tr>
      <w:tr w:rsidR="00C279B6" w:rsidRPr="00C279B6" w14:paraId="5766803B" w14:textId="77777777" w:rsidTr="002D49ED">
        <w:tc>
          <w:tcPr>
            <w:tcW w:w="426" w:type="dxa"/>
            <w:shd w:val="clear" w:color="auto" w:fill="auto"/>
            <w:vAlign w:val="center"/>
          </w:tcPr>
          <w:p w14:paraId="110C69F3" w14:textId="77777777" w:rsidR="00C279B6" w:rsidRPr="00C279B6" w:rsidRDefault="00C279B6" w:rsidP="00C279B6">
            <w:pPr>
              <w:numPr>
                <w:ilvl w:val="0"/>
                <w:numId w:val="22"/>
              </w:numPr>
              <w:spacing w:before="100" w:after="100" w:line="271" w:lineRule="auto"/>
              <w:ind w:left="0" w:firstLine="0"/>
              <w:contextualSpacing/>
              <w:rPr>
                <w:sz w:val="20"/>
                <w:szCs w:val="20"/>
                <w:lang w:val="en-US"/>
              </w:rPr>
            </w:pPr>
          </w:p>
        </w:tc>
        <w:tc>
          <w:tcPr>
            <w:tcW w:w="3226" w:type="dxa"/>
            <w:shd w:val="clear" w:color="auto" w:fill="auto"/>
            <w:vAlign w:val="center"/>
          </w:tcPr>
          <w:p w14:paraId="24493B56" w14:textId="77777777" w:rsidR="00C279B6" w:rsidRPr="00C279B6" w:rsidRDefault="00C279B6" w:rsidP="00C279B6">
            <w:pPr>
              <w:spacing w:before="100" w:after="100" w:line="271" w:lineRule="auto"/>
              <w:jc w:val="center"/>
              <w:rPr>
                <w:sz w:val="20"/>
                <w:szCs w:val="20"/>
              </w:rPr>
            </w:pPr>
            <w:r w:rsidRPr="00C279B6">
              <w:rPr>
                <w:sz w:val="20"/>
                <w:szCs w:val="20"/>
              </w:rPr>
              <w:t>Подрядчик</w:t>
            </w:r>
          </w:p>
        </w:tc>
        <w:tc>
          <w:tcPr>
            <w:tcW w:w="6662" w:type="dxa"/>
            <w:shd w:val="clear" w:color="auto" w:fill="auto"/>
            <w:vAlign w:val="center"/>
          </w:tcPr>
          <w:p w14:paraId="28762497" w14:textId="77777777" w:rsidR="00C279B6" w:rsidRPr="00C279B6" w:rsidRDefault="00C279B6" w:rsidP="00C279B6">
            <w:pPr>
              <w:spacing w:before="100" w:after="100" w:line="271" w:lineRule="auto"/>
              <w:ind w:left="34" w:right="57"/>
              <w:contextualSpacing/>
              <w:jc w:val="both"/>
              <w:rPr>
                <w:bCs/>
                <w:iCs/>
                <w:color w:val="000000"/>
                <w:sz w:val="20"/>
                <w:szCs w:val="20"/>
              </w:rPr>
            </w:pPr>
            <w:r w:rsidRPr="00C279B6">
              <w:rPr>
                <w:i/>
                <w:color w:val="FF0000"/>
                <w:sz w:val="20"/>
                <w:szCs w:val="20"/>
              </w:rPr>
              <w:t>Определяется</w:t>
            </w:r>
            <w:r w:rsidRPr="00C279B6">
              <w:rPr>
                <w:bCs/>
                <w:i/>
                <w:iCs/>
                <w:color w:val="FF0000"/>
                <w:sz w:val="20"/>
                <w:szCs w:val="20"/>
              </w:rPr>
              <w:t xml:space="preserve"> по результатам проведения закупки</w:t>
            </w:r>
          </w:p>
        </w:tc>
      </w:tr>
      <w:tr w:rsidR="00C279B6" w:rsidRPr="00C279B6" w14:paraId="31FF36B9" w14:textId="77777777" w:rsidTr="002D49ED">
        <w:tc>
          <w:tcPr>
            <w:tcW w:w="426" w:type="dxa"/>
            <w:shd w:val="clear" w:color="auto" w:fill="auto"/>
            <w:vAlign w:val="center"/>
          </w:tcPr>
          <w:p w14:paraId="12524D4D"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7A6C2BBB" w14:textId="77777777" w:rsidR="00C279B6" w:rsidRPr="00C279B6" w:rsidRDefault="00C279B6" w:rsidP="00C279B6">
            <w:pPr>
              <w:spacing w:before="100" w:after="100" w:line="271" w:lineRule="auto"/>
              <w:jc w:val="center"/>
              <w:rPr>
                <w:sz w:val="20"/>
                <w:szCs w:val="20"/>
              </w:rPr>
            </w:pPr>
            <w:r w:rsidRPr="00C279B6">
              <w:rPr>
                <w:sz w:val="20"/>
                <w:szCs w:val="20"/>
              </w:rPr>
              <w:t>Стадия проектирования</w:t>
            </w:r>
          </w:p>
        </w:tc>
        <w:tc>
          <w:tcPr>
            <w:tcW w:w="6662" w:type="dxa"/>
            <w:shd w:val="clear" w:color="auto" w:fill="auto"/>
            <w:vAlign w:val="center"/>
          </w:tcPr>
          <w:p w14:paraId="22D69DF2" w14:textId="77777777" w:rsidR="00C279B6" w:rsidRPr="00C279B6" w:rsidRDefault="00C279B6" w:rsidP="00C279B6">
            <w:pPr>
              <w:spacing w:before="100" w:after="100" w:line="271" w:lineRule="auto"/>
              <w:ind w:left="34" w:right="57"/>
              <w:contextualSpacing/>
              <w:jc w:val="both"/>
              <w:rPr>
                <w:color w:val="000000"/>
                <w:sz w:val="20"/>
                <w:szCs w:val="20"/>
              </w:rPr>
            </w:pPr>
            <w:r w:rsidRPr="00C279B6">
              <w:rPr>
                <w:color w:val="000000"/>
                <w:sz w:val="20"/>
                <w:szCs w:val="20"/>
              </w:rPr>
              <w:t>Рабочая документация (далее – РД).</w:t>
            </w:r>
          </w:p>
          <w:p w14:paraId="1E760DE1" w14:textId="77777777" w:rsidR="00C279B6" w:rsidRPr="00C279B6" w:rsidRDefault="00C279B6" w:rsidP="00C279B6">
            <w:pPr>
              <w:spacing w:before="100" w:after="100" w:line="271" w:lineRule="auto"/>
              <w:ind w:left="34" w:right="57"/>
              <w:contextualSpacing/>
              <w:jc w:val="both"/>
              <w:rPr>
                <w:color w:val="000000"/>
                <w:sz w:val="20"/>
                <w:szCs w:val="20"/>
              </w:rPr>
            </w:pPr>
            <w:r w:rsidRPr="00C279B6">
              <w:rPr>
                <w:color w:val="000000"/>
                <w:sz w:val="20"/>
                <w:szCs w:val="20"/>
              </w:rPr>
              <w:t>Внесение изменений в проектную документацию (далее – ПД).</w:t>
            </w:r>
          </w:p>
        </w:tc>
      </w:tr>
      <w:tr w:rsidR="00C279B6" w:rsidRPr="00C279B6" w14:paraId="48C2CCD1" w14:textId="77777777" w:rsidTr="002D49ED">
        <w:tc>
          <w:tcPr>
            <w:tcW w:w="426" w:type="dxa"/>
            <w:shd w:val="clear" w:color="auto" w:fill="auto"/>
            <w:vAlign w:val="center"/>
          </w:tcPr>
          <w:p w14:paraId="26E323B6"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72DDC20C" w14:textId="77777777" w:rsidR="00C279B6" w:rsidRPr="00C279B6" w:rsidRDefault="00C279B6" w:rsidP="00C279B6">
            <w:pPr>
              <w:spacing w:before="100" w:after="100" w:line="271" w:lineRule="auto"/>
              <w:jc w:val="center"/>
              <w:rPr>
                <w:sz w:val="20"/>
                <w:szCs w:val="20"/>
              </w:rPr>
            </w:pPr>
            <w:r w:rsidRPr="00C279B6">
              <w:rPr>
                <w:sz w:val="20"/>
                <w:szCs w:val="20"/>
              </w:rPr>
              <w:t>Местоположение объекта</w:t>
            </w:r>
          </w:p>
        </w:tc>
        <w:tc>
          <w:tcPr>
            <w:tcW w:w="6662" w:type="dxa"/>
            <w:shd w:val="clear" w:color="auto" w:fill="auto"/>
            <w:vAlign w:val="center"/>
          </w:tcPr>
          <w:p w14:paraId="406A4AC2" w14:textId="77777777" w:rsidR="00C279B6" w:rsidRPr="00C279B6" w:rsidRDefault="00C279B6" w:rsidP="00C279B6">
            <w:pPr>
              <w:spacing w:before="100" w:after="100" w:line="271" w:lineRule="auto"/>
              <w:ind w:left="34" w:right="57"/>
              <w:contextualSpacing/>
              <w:jc w:val="both"/>
              <w:rPr>
                <w:color w:val="000000"/>
                <w:sz w:val="20"/>
                <w:szCs w:val="20"/>
              </w:rPr>
            </w:pPr>
            <w:r w:rsidRPr="00C279B6">
              <w:rPr>
                <w:color w:val="000000"/>
                <w:sz w:val="20"/>
                <w:szCs w:val="20"/>
              </w:rPr>
              <w:t>Российская Федерация, Красноярский край, Таймырский Долгано-Ненецкий муниципальный район, бухта Север</w:t>
            </w:r>
          </w:p>
        </w:tc>
      </w:tr>
      <w:tr w:rsidR="00C279B6" w:rsidRPr="00C279B6" w14:paraId="6E736251" w14:textId="77777777" w:rsidTr="002D49ED">
        <w:tc>
          <w:tcPr>
            <w:tcW w:w="426" w:type="dxa"/>
            <w:shd w:val="clear" w:color="auto" w:fill="auto"/>
            <w:vAlign w:val="center"/>
          </w:tcPr>
          <w:p w14:paraId="74384DAE"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2F0911A9" w14:textId="77777777" w:rsidR="00C279B6" w:rsidRPr="00C279B6" w:rsidRDefault="00C279B6" w:rsidP="00C279B6">
            <w:pPr>
              <w:spacing w:before="100" w:after="100" w:line="271" w:lineRule="auto"/>
              <w:jc w:val="center"/>
              <w:rPr>
                <w:sz w:val="20"/>
                <w:szCs w:val="20"/>
              </w:rPr>
            </w:pPr>
            <w:r w:rsidRPr="00C279B6">
              <w:rPr>
                <w:sz w:val="20"/>
                <w:szCs w:val="20"/>
              </w:rPr>
              <w:t>Срок выполнения работ</w:t>
            </w:r>
          </w:p>
        </w:tc>
        <w:tc>
          <w:tcPr>
            <w:tcW w:w="6662" w:type="dxa"/>
            <w:shd w:val="clear" w:color="auto" w:fill="auto"/>
            <w:vAlign w:val="center"/>
          </w:tcPr>
          <w:p w14:paraId="09F74735" w14:textId="77777777" w:rsidR="00C279B6" w:rsidRPr="00C279B6" w:rsidRDefault="00C279B6" w:rsidP="00C279B6">
            <w:pPr>
              <w:spacing w:before="100" w:after="100" w:line="271" w:lineRule="auto"/>
              <w:ind w:left="34" w:right="57"/>
              <w:contextualSpacing/>
              <w:jc w:val="both"/>
              <w:rPr>
                <w:color w:val="000000"/>
                <w:sz w:val="20"/>
                <w:szCs w:val="20"/>
              </w:rPr>
            </w:pPr>
            <w:r w:rsidRPr="00C279B6">
              <w:rPr>
                <w:color w:val="000000"/>
                <w:sz w:val="20"/>
                <w:szCs w:val="20"/>
              </w:rPr>
              <w:t>В соответствии с Договором</w:t>
            </w:r>
          </w:p>
        </w:tc>
      </w:tr>
      <w:tr w:rsidR="00C279B6" w:rsidRPr="00C279B6" w14:paraId="71FA7A6D" w14:textId="77777777" w:rsidTr="002D49ED">
        <w:tc>
          <w:tcPr>
            <w:tcW w:w="426" w:type="dxa"/>
            <w:shd w:val="clear" w:color="auto" w:fill="auto"/>
            <w:vAlign w:val="center"/>
          </w:tcPr>
          <w:p w14:paraId="5B8FA1C1"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303D4B58" w14:textId="77777777" w:rsidR="00C279B6" w:rsidRPr="00C279B6" w:rsidRDefault="00C279B6" w:rsidP="00C279B6">
            <w:pPr>
              <w:spacing w:before="100" w:after="100" w:line="271" w:lineRule="auto"/>
              <w:jc w:val="center"/>
              <w:rPr>
                <w:sz w:val="20"/>
                <w:szCs w:val="20"/>
              </w:rPr>
            </w:pPr>
            <w:r w:rsidRPr="00C279B6">
              <w:rPr>
                <w:color w:val="000000" w:themeColor="text1"/>
                <w:sz w:val="20"/>
                <w:szCs w:val="20"/>
              </w:rPr>
              <w:t>Основные технико-экономические показатели</w:t>
            </w:r>
          </w:p>
        </w:tc>
        <w:tc>
          <w:tcPr>
            <w:tcW w:w="6662" w:type="dxa"/>
            <w:shd w:val="clear" w:color="auto" w:fill="auto"/>
            <w:vAlign w:val="center"/>
          </w:tcPr>
          <w:p w14:paraId="3A804DD4" w14:textId="77777777" w:rsidR="00C279B6" w:rsidRPr="00C279B6" w:rsidRDefault="00C279B6" w:rsidP="0063641E">
            <w:pPr>
              <w:keepLines/>
              <w:numPr>
                <w:ilvl w:val="1"/>
                <w:numId w:val="25"/>
              </w:numPr>
              <w:spacing w:before="100" w:after="100" w:line="271" w:lineRule="auto"/>
              <w:ind w:left="680" w:hanging="680"/>
              <w:contextualSpacing/>
              <w:jc w:val="both"/>
              <w:rPr>
                <w:sz w:val="20"/>
                <w:szCs w:val="20"/>
              </w:rPr>
            </w:pPr>
            <w:r w:rsidRPr="00C279B6">
              <w:rPr>
                <w:sz w:val="20"/>
                <w:szCs w:val="20"/>
              </w:rPr>
              <w:t>Производительность терминала:</w:t>
            </w:r>
          </w:p>
          <w:p w14:paraId="67369634"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общая мощность объекта 26,1 млн. тонн нефти в год.</w:t>
            </w:r>
          </w:p>
          <w:p w14:paraId="342D4114" w14:textId="77777777" w:rsidR="00C279B6" w:rsidRPr="00C279B6" w:rsidRDefault="00C279B6" w:rsidP="0063641E">
            <w:pPr>
              <w:keepLines/>
              <w:numPr>
                <w:ilvl w:val="1"/>
                <w:numId w:val="25"/>
              </w:numPr>
              <w:spacing w:before="100" w:after="100" w:line="271" w:lineRule="auto"/>
              <w:ind w:left="680" w:hanging="680"/>
              <w:contextualSpacing/>
              <w:jc w:val="both"/>
              <w:rPr>
                <w:sz w:val="20"/>
                <w:szCs w:val="20"/>
              </w:rPr>
            </w:pPr>
            <w:r w:rsidRPr="00C279B6">
              <w:rPr>
                <w:sz w:val="20"/>
                <w:szCs w:val="20"/>
              </w:rPr>
              <w:t>Физико-химические свойства нефти принять согласно приложения 1 (Результаты исследования смеси нефтей).</w:t>
            </w:r>
          </w:p>
          <w:p w14:paraId="47265D3A" w14:textId="77777777" w:rsidR="00C279B6" w:rsidRPr="00C279B6" w:rsidRDefault="00C279B6" w:rsidP="0063641E">
            <w:pPr>
              <w:keepLines/>
              <w:numPr>
                <w:ilvl w:val="1"/>
                <w:numId w:val="25"/>
              </w:numPr>
              <w:spacing w:before="100" w:after="100" w:line="271" w:lineRule="auto"/>
              <w:ind w:left="680" w:hanging="680"/>
              <w:contextualSpacing/>
              <w:jc w:val="both"/>
              <w:rPr>
                <w:sz w:val="20"/>
                <w:szCs w:val="20"/>
              </w:rPr>
            </w:pPr>
            <w:r w:rsidRPr="00C279B6">
              <w:rPr>
                <w:sz w:val="20"/>
                <w:szCs w:val="20"/>
              </w:rPr>
              <w:t>Расчетное судно (см. приложение 3):</w:t>
            </w:r>
          </w:p>
          <w:p w14:paraId="25D3666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арктический танкер дедвейтом 120 000 т</w:t>
            </w:r>
            <w:r w:rsidRPr="00C279B6">
              <w:rPr>
                <w:sz w:val="20"/>
                <w:szCs w:val="20"/>
                <w:lang w:val="en-US"/>
              </w:rPr>
              <w:t>;</w:t>
            </w:r>
          </w:p>
          <w:p w14:paraId="3A0CE36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длина судна – 293 м;</w:t>
            </w:r>
          </w:p>
          <w:p w14:paraId="1B7B9ED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ширина судна – 49 м;</w:t>
            </w:r>
          </w:p>
          <w:p w14:paraId="7088493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высота борта – 22,5 м;</w:t>
            </w:r>
          </w:p>
          <w:p w14:paraId="376E5B1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осадка на миделе – 14,7 м;</w:t>
            </w:r>
          </w:p>
          <w:p w14:paraId="1FA84DC1"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осадка на кормовом перпендикуляре – 15,382 м;</w:t>
            </w:r>
          </w:p>
          <w:p w14:paraId="16BBAFE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xml:space="preserve"> водоизмещение – 161850 т.</w:t>
            </w:r>
          </w:p>
          <w:p w14:paraId="3957A24F" w14:textId="77777777" w:rsidR="00C279B6" w:rsidRPr="00C279B6" w:rsidRDefault="00C279B6" w:rsidP="0063641E">
            <w:pPr>
              <w:keepLines/>
              <w:numPr>
                <w:ilvl w:val="1"/>
                <w:numId w:val="25"/>
              </w:numPr>
              <w:spacing w:before="100" w:after="100" w:line="271" w:lineRule="auto"/>
              <w:ind w:left="680" w:hanging="680"/>
              <w:contextualSpacing/>
              <w:jc w:val="both"/>
              <w:rPr>
                <w:sz w:val="20"/>
                <w:szCs w:val="20"/>
              </w:rPr>
            </w:pPr>
            <w:r w:rsidRPr="00C279B6">
              <w:rPr>
                <w:sz w:val="20"/>
                <w:szCs w:val="20"/>
              </w:rPr>
              <w:t>Температура перекачки нефти составляет +20…+50</w:t>
            </w:r>
            <w:r w:rsidRPr="00C279B6">
              <w:rPr>
                <w:sz w:val="20"/>
                <w:szCs w:val="20"/>
                <w:vertAlign w:val="superscript"/>
              </w:rPr>
              <w:t>0</w:t>
            </w:r>
            <w:r w:rsidRPr="00C279B6">
              <w:rPr>
                <w:sz w:val="20"/>
                <w:szCs w:val="20"/>
              </w:rPr>
              <w:t xml:space="preserve">С (ранее в стадии «П» +15…+20 </w:t>
            </w:r>
            <w:r w:rsidRPr="00C279B6">
              <w:rPr>
                <w:sz w:val="20"/>
                <w:szCs w:val="20"/>
                <w:vertAlign w:val="superscript"/>
              </w:rPr>
              <w:t>0</w:t>
            </w:r>
            <w:r w:rsidRPr="00C279B6">
              <w:rPr>
                <w:sz w:val="20"/>
                <w:szCs w:val="20"/>
              </w:rPr>
              <w:t>С).</w:t>
            </w:r>
          </w:p>
        </w:tc>
      </w:tr>
      <w:tr w:rsidR="00C279B6" w:rsidRPr="00C279B6" w14:paraId="2B0508E3" w14:textId="77777777" w:rsidTr="002D49ED">
        <w:tc>
          <w:tcPr>
            <w:tcW w:w="426" w:type="dxa"/>
            <w:shd w:val="clear" w:color="auto" w:fill="auto"/>
            <w:vAlign w:val="center"/>
          </w:tcPr>
          <w:p w14:paraId="31379D9C"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3DA646CF" w14:textId="641B1061" w:rsidR="00C279B6" w:rsidRPr="00C279B6" w:rsidRDefault="00C279B6" w:rsidP="00C279B6">
            <w:pPr>
              <w:spacing w:before="100" w:after="100" w:line="271" w:lineRule="auto"/>
              <w:jc w:val="center"/>
              <w:rPr>
                <w:sz w:val="20"/>
                <w:szCs w:val="20"/>
              </w:rPr>
            </w:pPr>
            <w:r w:rsidRPr="00C279B6">
              <w:rPr>
                <w:color w:val="000000" w:themeColor="text1"/>
                <w:sz w:val="20"/>
                <w:szCs w:val="20"/>
              </w:rPr>
              <w:t>Идентификация зданий и сооружений согласно 384-ФЗ от 30.12.2009г. «Технический регламент о безопасности зданий и сооружений»</w:t>
            </w:r>
          </w:p>
        </w:tc>
        <w:tc>
          <w:tcPr>
            <w:tcW w:w="6662" w:type="dxa"/>
            <w:shd w:val="clear" w:color="auto" w:fill="auto"/>
            <w:vAlign w:val="center"/>
          </w:tcPr>
          <w:p w14:paraId="2EF74493"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Назначение:</w:t>
            </w:r>
          </w:p>
          <w:p w14:paraId="5F0E78EB" w14:textId="77777777" w:rsidR="00C279B6" w:rsidRPr="00C279B6" w:rsidRDefault="00C279B6" w:rsidP="00C279B6">
            <w:pPr>
              <w:widowControl w:val="0"/>
              <w:spacing w:before="100" w:after="100" w:line="271" w:lineRule="auto"/>
              <w:ind w:firstLine="680"/>
              <w:contextualSpacing/>
              <w:jc w:val="both"/>
              <w:rPr>
                <w:sz w:val="20"/>
                <w:szCs w:val="20"/>
              </w:rPr>
            </w:pPr>
            <w:r w:rsidRPr="00C279B6">
              <w:rPr>
                <w:sz w:val="20"/>
                <w:szCs w:val="20"/>
              </w:rPr>
              <w:t xml:space="preserve">Нефтяной терминал предназначен для: </w:t>
            </w:r>
          </w:p>
          <w:p w14:paraId="4941AE1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погрузки нефти на танкеры для дальнейшей транспортировки в порты РФ и иностранных государств;</w:t>
            </w:r>
          </w:p>
          <w:p w14:paraId="77C025E1"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приема дизельного топлива для нужд производственных объектов в районе Бухты Север.</w:t>
            </w:r>
          </w:p>
          <w:p w14:paraId="217A292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xml:space="preserve">приемки грузов, необходимых для строительства и эксплуатации Нефтяного терминала «Порт бухта Север» и иных объектов Заказчика в районе бухты Север (не входит в объем «Технологических решений»). </w:t>
            </w:r>
          </w:p>
          <w:p w14:paraId="668A16FC"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lastRenderedPageBreak/>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5AA09C82"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Принадлежит к объектам транспортной инфраструктуры. Филиал ФГБУ «АМП Западной Арктики».</w:t>
            </w:r>
          </w:p>
          <w:p w14:paraId="5EA114B2"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64A3D8F6"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Для территории, на которой будет осуществляться строительство нефтяного терминала характерно:</w:t>
            </w:r>
          </w:p>
          <w:p w14:paraId="7CC74F92" w14:textId="77777777" w:rsidR="00C279B6" w:rsidRPr="00C279B6" w:rsidRDefault="00C279B6" w:rsidP="0063641E">
            <w:pPr>
              <w:numPr>
                <w:ilvl w:val="1"/>
                <w:numId w:val="24"/>
              </w:numPr>
              <w:spacing w:before="100" w:after="100" w:line="271" w:lineRule="auto"/>
              <w:ind w:left="737" w:hanging="357"/>
              <w:contextualSpacing/>
              <w:jc w:val="both"/>
              <w:rPr>
                <w:sz w:val="20"/>
                <w:szCs w:val="20"/>
              </w:rPr>
            </w:pPr>
            <w:r w:rsidRPr="00C279B6">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5449E10" w14:textId="77777777" w:rsidR="00C279B6" w:rsidRPr="00C279B6" w:rsidRDefault="00C279B6" w:rsidP="0063641E">
            <w:pPr>
              <w:numPr>
                <w:ilvl w:val="1"/>
                <w:numId w:val="24"/>
              </w:numPr>
              <w:spacing w:before="100" w:after="100" w:line="271" w:lineRule="auto"/>
              <w:ind w:left="737" w:hanging="357"/>
              <w:contextualSpacing/>
              <w:jc w:val="both"/>
              <w:rPr>
                <w:sz w:val="20"/>
                <w:szCs w:val="20"/>
              </w:rPr>
            </w:pPr>
            <w:r w:rsidRPr="00C279B6">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34706F68" w14:textId="77777777" w:rsidR="00C279B6" w:rsidRPr="00C279B6" w:rsidRDefault="00C279B6" w:rsidP="0063641E">
            <w:pPr>
              <w:numPr>
                <w:ilvl w:val="1"/>
                <w:numId w:val="24"/>
              </w:numPr>
              <w:spacing w:before="100" w:after="100" w:line="271" w:lineRule="auto"/>
              <w:ind w:left="737" w:hanging="357"/>
              <w:contextualSpacing/>
              <w:jc w:val="both"/>
              <w:rPr>
                <w:sz w:val="20"/>
                <w:szCs w:val="20"/>
              </w:rPr>
            </w:pPr>
            <w:r w:rsidRPr="00C279B6">
              <w:rPr>
                <w:sz w:val="20"/>
                <w:szCs w:val="20"/>
              </w:rPr>
              <w:t>отсутствуют опасные геологические явления и процессы (сейсмическая, и вулканическая активность, обвалы и оползни)</w:t>
            </w:r>
          </w:p>
          <w:p w14:paraId="586EA6F8" w14:textId="77777777" w:rsidR="00C279B6" w:rsidRPr="00C279B6" w:rsidRDefault="00C279B6" w:rsidP="0063641E">
            <w:pPr>
              <w:numPr>
                <w:ilvl w:val="1"/>
                <w:numId w:val="24"/>
              </w:numPr>
              <w:spacing w:before="100" w:after="100" w:line="271" w:lineRule="auto"/>
              <w:ind w:left="737" w:hanging="357"/>
              <w:contextualSpacing/>
              <w:jc w:val="both"/>
              <w:rPr>
                <w:sz w:val="20"/>
                <w:szCs w:val="20"/>
              </w:rPr>
            </w:pPr>
            <w:r w:rsidRPr="00C279B6">
              <w:rPr>
                <w:sz w:val="20"/>
                <w:szCs w:val="20"/>
              </w:rPr>
              <w:t>сейсмичность района проектируемого строительства в соответствии с картой В (объекты повышенного уровня ответственности - особо опасные, технически сложные или уникальные сооружения) оценивается в 5 баллов по шкале MSK-64 (согласно указаниям СП 14.13330.2014 «Строительство в сейсмических районах»)</w:t>
            </w:r>
          </w:p>
          <w:p w14:paraId="28086F28"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Принадлежность к опасным производственным объектам:</w:t>
            </w:r>
          </w:p>
          <w:p w14:paraId="669D1D0F"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(в соответствии с Федеральным законом от 21.07.1997 № 116-ФЗ «О промышленной безопасности опасных производственных объектов», уточняется при проектировании);</w:t>
            </w:r>
          </w:p>
          <w:p w14:paraId="3470A5E3"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Пожарная и взрывопожарная опасность:</w:t>
            </w:r>
          </w:p>
          <w:p w14:paraId="6098BC58"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5E7E75BA"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Производственные и технологические здания категорируются по СП 12.13130.2009 (с изм.1) «Определение категорий помещений, зданий и наружных установок по взрывопожарной и пожарной опасности»;</w:t>
            </w:r>
          </w:p>
          <w:p w14:paraId="347740C7"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Наличие помещений с постоянным пребыванием людей:</w:t>
            </w:r>
          </w:p>
          <w:p w14:paraId="5DFCF4D2"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Имеются здания (помещения) с постоянным пребыванием людей.</w:t>
            </w:r>
          </w:p>
          <w:p w14:paraId="4C491705" w14:textId="77777777" w:rsidR="00C279B6" w:rsidRPr="00C279B6" w:rsidRDefault="00C279B6" w:rsidP="0063641E">
            <w:pPr>
              <w:keepLines/>
              <w:numPr>
                <w:ilvl w:val="1"/>
                <w:numId w:val="27"/>
              </w:numPr>
              <w:spacing w:before="100" w:after="100" w:line="271" w:lineRule="auto"/>
              <w:ind w:left="680" w:hanging="680"/>
              <w:contextualSpacing/>
              <w:jc w:val="both"/>
              <w:rPr>
                <w:sz w:val="20"/>
                <w:szCs w:val="20"/>
              </w:rPr>
            </w:pPr>
            <w:r w:rsidRPr="00C279B6">
              <w:rPr>
                <w:sz w:val="20"/>
                <w:szCs w:val="20"/>
              </w:rPr>
              <w:t>Уровень ответственности проектируемого объекта – повышенный (КС-3 по ГОСТ 27751-2014), в соответствии со ст. 48.1 № 190-ФЗ и с Федеральным законом № 384-ФЗ от 30.12.2009 «Технический регламент о безопасности зданий и сооружений» (ст. 4, п. 8).</w:t>
            </w:r>
          </w:p>
        </w:tc>
      </w:tr>
      <w:tr w:rsidR="00C279B6" w:rsidRPr="00C279B6" w14:paraId="311BCE9F" w14:textId="77777777" w:rsidTr="002D49ED">
        <w:tc>
          <w:tcPr>
            <w:tcW w:w="426" w:type="dxa"/>
            <w:shd w:val="clear" w:color="auto" w:fill="auto"/>
            <w:vAlign w:val="center"/>
          </w:tcPr>
          <w:p w14:paraId="7B32BFC8"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64F45B42" w14:textId="77777777" w:rsidR="00C279B6" w:rsidRPr="00C279B6" w:rsidRDefault="00C279B6" w:rsidP="00C279B6">
            <w:pPr>
              <w:spacing w:before="100" w:after="100" w:line="271" w:lineRule="auto"/>
              <w:jc w:val="center"/>
              <w:rPr>
                <w:sz w:val="20"/>
                <w:szCs w:val="20"/>
              </w:rPr>
            </w:pPr>
            <w:r w:rsidRPr="00C279B6">
              <w:rPr>
                <w:sz w:val="20"/>
                <w:szCs w:val="20"/>
              </w:rPr>
              <w:t>Состав и объем работ</w:t>
            </w:r>
          </w:p>
        </w:tc>
        <w:tc>
          <w:tcPr>
            <w:tcW w:w="6662" w:type="dxa"/>
            <w:shd w:val="clear" w:color="auto" w:fill="auto"/>
          </w:tcPr>
          <w:p w14:paraId="0D5DD9B5"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Определение состава, количества и основных параметров технологического оборудования, коммуникаций, технологических зданий и сооружений, предназначенных для выполнения операций по приему, транспортированию, погрузке в танкеры/выгрузке из танкеров нефти и нефтепродуктов.</w:t>
            </w:r>
          </w:p>
          <w:p w14:paraId="6475A95A"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 xml:space="preserve">При разработке технологических решений и вариантной проработки компоновки терминала учитывать перспективное развитие терминала на производительность 115 млн.т/год. </w:t>
            </w:r>
          </w:p>
          <w:p w14:paraId="10EECF2B"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Расстановка технологического оборудования, коммуникаций, технологических зданий и сооружений на генплане по вариантам компоновки терминала.</w:t>
            </w:r>
          </w:p>
          <w:p w14:paraId="348E668F"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Согласование взаимного размещения технологического оборудования, коммуникаций, технологических зданий и сооружений на генплане с объектами инфраструктуры терминала.</w:t>
            </w:r>
          </w:p>
          <w:p w14:paraId="56014FCB"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Разработка заданий смежным отделам.</w:t>
            </w:r>
          </w:p>
          <w:p w14:paraId="0B5F0267"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Разработка технологического задания для определения объема капитальных вложений в строительство терминала.</w:t>
            </w:r>
          </w:p>
          <w:p w14:paraId="56EBF339"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Защиту технологических решений у Генерального Заказчика совместно с Генпроектировщиком.</w:t>
            </w:r>
          </w:p>
          <w:p w14:paraId="34DEA853"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Технологические решения по приему нефти из Приемо-сдаточного пункта (ПСП), перекачке внутри терминала и погрузку нефти в танкеры.</w:t>
            </w:r>
          </w:p>
          <w:p w14:paraId="5CEC5117"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Технологические решения приема нефтепродуктов (дизтоплива) из танкеров и перекачки с нефтяного терминала в ПСП.</w:t>
            </w:r>
          </w:p>
          <w:p w14:paraId="70EFD07F"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Исходные данные (технологические задания) для разработки смежных разделов проектной документации в соответствии с требованиями нормативных документов Российской Федерации.</w:t>
            </w:r>
          </w:p>
          <w:p w14:paraId="3B1E7C9E"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Заказные спецификации (ЗС) на технологическое оборудование и материалы.</w:t>
            </w:r>
          </w:p>
          <w:p w14:paraId="1B9F8335"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Опросные листы (ОЛ) и Технические требования (ТТ) на оборудование заводского изготовления.</w:t>
            </w:r>
          </w:p>
          <w:p w14:paraId="51793882"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Локальные сметные расчеты.</w:t>
            </w:r>
          </w:p>
          <w:p w14:paraId="3279AC2B"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Корректировка Технологического регламента (в объеме принятых решений и поставляемого оборудования в рабочей документации) эксплуатации терминала с учетом перекачки и сдачи нефти, приема и сдачи на ПСП дизтоплива, предусматривающий обеспечение бесперебойного режима работы нефтепроводов/нефтепродуктопроводов и выполнения учетных операций.</w:t>
            </w:r>
          </w:p>
          <w:p w14:paraId="00CEB867"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Резервуарный парк нефти, резервуарный парк дизельного топлива, расположенные на ПСП, а также коридор коммуникаций между ПСП и нефтяным терминалом в объем проектирования не входят.</w:t>
            </w:r>
          </w:p>
          <w:p w14:paraId="15850589"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В рабочей документации учесть изменение типа танкера (в т.ч. геометрических размеров) для налива нефти относительно стадии «Проектная документация». Соответственно, в рабочей документации предусмотреть увеличение/изменение трассы коллекторов и расстановки компенсаторов, проектирование стендеров под измененные параметры танкера.</w:t>
            </w:r>
          </w:p>
          <w:p w14:paraId="2B322280"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Выполнить гидравлический расчет всех коллекторов нефти с учетом изменения физико-химических свойств нефти (на причальную зону и  при откачке в сторону ПСП), увеличения температуры наливаемой нефти и увеличения длины коллекторов (относительно ст. «Проектная документация»).</w:t>
            </w:r>
          </w:p>
          <w:p w14:paraId="3D6263A7"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lastRenderedPageBreak/>
              <w:t>Выполнить расчет в программном комплексе «СТАРТ» (или аналогичной) с учетом изменения физико-химических свойств нефти и увеличения температуры наливаемой нефти, изменения/увеличения прокладки коллекторов с расстановкой компенсаторов (относительно ст. «Проектная документация»).</w:t>
            </w:r>
          </w:p>
          <w:p w14:paraId="0295C305" w14:textId="0E16AF4B"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При необходимости предусмотреть дополнительную теплоизоляцию относительно стадии «Проектная документация» в связи с увеличением температуры наливаемой нефти.</w:t>
            </w:r>
          </w:p>
          <w:p w14:paraId="46673B3B"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 xml:space="preserve"> Рабочей документацией предусмотреть размещение следующих зданий и сооружений:</w:t>
            </w:r>
          </w:p>
          <w:p w14:paraId="01582AE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Технологические трубопроводы от границы проектирования до причалов;</w:t>
            </w:r>
          </w:p>
          <w:p w14:paraId="2E7333B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Технологическая площадка стендеров причала №4, корабельные стендера 5 шт., для налива нефти в танкера (СТ41-СТ44) и отвода углеводородных паров (СТ45);</w:t>
            </w:r>
          </w:p>
          <w:p w14:paraId="1494C69C"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Аварийно-дренажная емкость V=100м</w:t>
            </w:r>
            <w:r w:rsidRPr="00C279B6">
              <w:rPr>
                <w:sz w:val="20"/>
                <w:szCs w:val="20"/>
                <w:vertAlign w:val="superscript"/>
              </w:rPr>
              <w:t>3</w:t>
            </w:r>
            <w:r w:rsidRPr="00C279B6">
              <w:rPr>
                <w:sz w:val="20"/>
                <w:szCs w:val="20"/>
              </w:rPr>
              <w:t xml:space="preserve"> причала №4 для приема сбросов с предохранительного клапана и дренажа нефти (Е-41);</w:t>
            </w:r>
          </w:p>
          <w:p w14:paraId="2A9411B2"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Технологическая площадка стендеров причала №5, корабельные стендера 5 шт., для налива нефти в танкера (СТ51-СТ54) и отвода углеводородных паров совмещенный с приемом дизельного топлива (СТ55);</w:t>
            </w:r>
          </w:p>
          <w:p w14:paraId="0D77B2A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Аварийно-дренажная емкость V=100м</w:t>
            </w:r>
            <w:r w:rsidRPr="00C279B6">
              <w:rPr>
                <w:sz w:val="20"/>
                <w:szCs w:val="20"/>
                <w:vertAlign w:val="superscript"/>
              </w:rPr>
              <w:t>3</w:t>
            </w:r>
            <w:r w:rsidRPr="00C279B6">
              <w:rPr>
                <w:sz w:val="20"/>
                <w:szCs w:val="20"/>
              </w:rPr>
              <w:t xml:space="preserve"> причала №5 для приема сбросов с предохранительного клапана и дренажа нефти (Е-51); </w:t>
            </w:r>
          </w:p>
          <w:p w14:paraId="440D1F06"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Система защиты от гидроудара для защиты причального оборудования и трубопроводов (СЗГУ-1, 2);</w:t>
            </w:r>
          </w:p>
          <w:p w14:paraId="466BF86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Блок системы измерений количества и качества нефти (СИКН);</w:t>
            </w:r>
          </w:p>
          <w:p w14:paraId="3725EAC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Система защиты от гидроудара для защиты оборудования расположенного в СИКН и трубопроводов (СЗГУ-3);</w:t>
            </w:r>
          </w:p>
          <w:p w14:paraId="44ABA556"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Буферная емкость дизельного топлива (РВС-500м</w:t>
            </w:r>
            <w:r w:rsidRPr="00C279B6">
              <w:rPr>
                <w:sz w:val="20"/>
                <w:szCs w:val="20"/>
                <w:vertAlign w:val="superscript"/>
              </w:rPr>
              <w:t>3</w:t>
            </w:r>
            <w:r w:rsidRPr="00C279B6">
              <w:rPr>
                <w:sz w:val="20"/>
                <w:szCs w:val="20"/>
              </w:rPr>
              <w:t>);</w:t>
            </w:r>
          </w:p>
          <w:p w14:paraId="07F2A911"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Насосная станция откачки дизельного топлива и нефти;</w:t>
            </w:r>
          </w:p>
          <w:p w14:paraId="034C95F8"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Емкость подземная дренажная учтенной нефти V=100м</w:t>
            </w:r>
            <w:r w:rsidRPr="00C279B6">
              <w:rPr>
                <w:sz w:val="20"/>
                <w:szCs w:val="20"/>
                <w:vertAlign w:val="superscript"/>
              </w:rPr>
              <w:t>3</w:t>
            </w:r>
            <w:r w:rsidRPr="00C279B6">
              <w:rPr>
                <w:sz w:val="20"/>
                <w:szCs w:val="20"/>
              </w:rPr>
              <w:t xml:space="preserve"> с насосом и погружным нагревателем (Е-1);</w:t>
            </w:r>
          </w:p>
          <w:p w14:paraId="2C2205B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Емкость подземная дренажная неучтенной нефти V=100м</w:t>
            </w:r>
            <w:r w:rsidRPr="00C279B6">
              <w:rPr>
                <w:sz w:val="20"/>
                <w:szCs w:val="20"/>
                <w:vertAlign w:val="superscript"/>
              </w:rPr>
              <w:t>3</w:t>
            </w:r>
            <w:r w:rsidRPr="00C279B6">
              <w:rPr>
                <w:sz w:val="20"/>
                <w:szCs w:val="20"/>
              </w:rPr>
              <w:t xml:space="preserve"> с насосом и погружным нагревателем (Е-2);</w:t>
            </w:r>
          </w:p>
          <w:p w14:paraId="30410C6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Дренажная емкость неучтенного дизтоплива V=40м</w:t>
            </w:r>
            <w:r w:rsidRPr="00C279B6">
              <w:rPr>
                <w:sz w:val="20"/>
                <w:szCs w:val="20"/>
                <w:vertAlign w:val="superscript"/>
              </w:rPr>
              <w:t>3</w:t>
            </w:r>
            <w:r w:rsidRPr="00C279B6">
              <w:rPr>
                <w:sz w:val="20"/>
                <w:szCs w:val="20"/>
              </w:rPr>
              <w:t xml:space="preserve"> с насосом и погружным нагревателем (Е-3);</w:t>
            </w:r>
          </w:p>
          <w:p w14:paraId="4A869A1F"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Горизонтальная надземная емкость V=40м</w:t>
            </w:r>
            <w:r w:rsidRPr="00C279B6">
              <w:rPr>
                <w:sz w:val="20"/>
                <w:szCs w:val="20"/>
                <w:vertAlign w:val="superscript"/>
              </w:rPr>
              <w:t>3</w:t>
            </w:r>
            <w:r w:rsidRPr="00C279B6">
              <w:rPr>
                <w:sz w:val="20"/>
                <w:szCs w:val="20"/>
              </w:rPr>
              <w:t xml:space="preserve"> для создания подпора насосов откачки нефти (Е-4);</w:t>
            </w:r>
          </w:p>
          <w:p w14:paraId="28D38003"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Установка улавливания углеводородных паров нефти с возвратом сконденсировавшейся нефти в трубопроводы причальной зоны с дальнейшей отгрузкой на танкер;</w:t>
            </w:r>
          </w:p>
          <w:p w14:paraId="54E2CA61"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Блок-бокс учета дизельного топлива;</w:t>
            </w:r>
          </w:p>
          <w:p w14:paraId="1B7ADC88"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Площадка автоналива дизельного топлива.</w:t>
            </w:r>
          </w:p>
          <w:p w14:paraId="536B1975" w14:textId="77777777" w:rsidR="00C279B6" w:rsidRPr="00C279B6" w:rsidRDefault="00C279B6" w:rsidP="0063641E">
            <w:pPr>
              <w:keepLines/>
              <w:numPr>
                <w:ilvl w:val="1"/>
                <w:numId w:val="28"/>
              </w:numPr>
              <w:spacing w:before="100" w:after="100" w:line="271" w:lineRule="auto"/>
              <w:ind w:left="680" w:hanging="680"/>
              <w:contextualSpacing/>
              <w:jc w:val="both"/>
              <w:rPr>
                <w:sz w:val="20"/>
                <w:szCs w:val="20"/>
              </w:rPr>
            </w:pPr>
            <w:r w:rsidRPr="00C279B6">
              <w:rPr>
                <w:sz w:val="20"/>
                <w:szCs w:val="20"/>
              </w:rPr>
              <w:t>В рабочей документации предусмотреть выполнение следующих основных технологических операций:</w:t>
            </w:r>
          </w:p>
          <w:p w14:paraId="4EBC855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погрузка нефти на причале №4 в танкер грузоподъёмностью 120000 т с определением количества и контролем качества нефти в СИКН и отводом паров нефти в комплекс конденсации и рассеивания паров;</w:t>
            </w:r>
          </w:p>
          <w:p w14:paraId="3154C47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xml:space="preserve">погрузка нефти на причале №5 в танкер грузоподъёмностью 120000 т с определением количества и контролем качества нефти в СИКН </w:t>
            </w:r>
            <w:r w:rsidRPr="00C279B6">
              <w:rPr>
                <w:sz w:val="20"/>
                <w:szCs w:val="20"/>
              </w:rPr>
              <w:lastRenderedPageBreak/>
              <w:t>и отводом паров нефти в комплекс конденсации и рассеивания паров;</w:t>
            </w:r>
          </w:p>
          <w:p w14:paraId="1C019286"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прием дизельного топлива через стендер в буферный резервуар дизельного топлива, далее через насосную и узел коммерческого учета в резервуарный парк ПСП;</w:t>
            </w:r>
          </w:p>
          <w:p w14:paraId="035EE63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защиту технологических трубопроводов от гидравлических ударов при отгрузке нефти на причале №4, сброс от клапанов защиты от гидроудара СЗГУ-1, 3 в емкости Е-41, Е-2;</w:t>
            </w:r>
          </w:p>
          <w:p w14:paraId="6AB3778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защиту технологических трубопроводов от гидравлических ударов при отгрузке нефти на причале №5, сброс от клапанов защиты от гидроудара СЗГУ-2, 3 в емкости Е-51, Е-2;</w:t>
            </w:r>
          </w:p>
          <w:p w14:paraId="01FDF0F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стендеров и участков трубопроводов причалов №4, №5 в емкости Е-41, Е-51, с дальнейшей откачкой дренажа нефти с помощью погружного насоса, установленного в емкостях, через стендера на танкер;</w:t>
            </w:r>
          </w:p>
          <w:p w14:paraId="06128CBA"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конденсация паров нефти с откачкой конденсата в трубопроводы причальной зоны с дальнейшей отгрузкой на танкер;</w:t>
            </w:r>
          </w:p>
          <w:p w14:paraId="10AD704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неучтенной нефти из основного технологического трубопровода в резервуарный парк ПСП по трубопроводу возврата нефти насосным агрегатом насосной станции откачки дизельного топлива и нефти;</w:t>
            </w:r>
          </w:p>
          <w:p w14:paraId="68B805F4"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учтенной нефти из трубопроводов причальной зоны и СИКН в дренажную емкость учтенной нефти Е-1 V=100 м</w:t>
            </w:r>
            <w:r w:rsidRPr="00C279B6">
              <w:rPr>
                <w:sz w:val="20"/>
                <w:szCs w:val="20"/>
                <w:vertAlign w:val="superscript"/>
              </w:rPr>
              <w:t>3</w:t>
            </w:r>
            <w:r w:rsidRPr="00C279B6">
              <w:rPr>
                <w:sz w:val="20"/>
                <w:szCs w:val="20"/>
              </w:rPr>
              <w:t>;</w:t>
            </w:r>
          </w:p>
          <w:p w14:paraId="76C953D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нефти из емкости учтенной нефти Е-1 V=100 м</w:t>
            </w:r>
            <w:r w:rsidRPr="00C279B6">
              <w:rPr>
                <w:sz w:val="20"/>
                <w:szCs w:val="20"/>
                <w:vertAlign w:val="superscript"/>
              </w:rPr>
              <w:t>3</w:t>
            </w:r>
            <w:r w:rsidRPr="00C279B6">
              <w:rPr>
                <w:sz w:val="20"/>
                <w:szCs w:val="20"/>
              </w:rPr>
              <w:t xml:space="preserve"> в трубопроводы причальной зоны;</w:t>
            </w:r>
          </w:p>
          <w:p w14:paraId="24A3554D"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нефти из емкости учтенной нефти Е-1 V=100 м</w:t>
            </w:r>
            <w:r w:rsidRPr="00C279B6">
              <w:rPr>
                <w:sz w:val="20"/>
                <w:szCs w:val="20"/>
                <w:vertAlign w:val="superscript"/>
              </w:rPr>
              <w:t>3</w:t>
            </w:r>
            <w:r w:rsidRPr="00C279B6">
              <w:rPr>
                <w:sz w:val="20"/>
                <w:szCs w:val="20"/>
              </w:rPr>
              <w:t xml:space="preserve"> по трубопроводу возврата нефти с обязательным измерением количества откачанной нефти;</w:t>
            </w:r>
          </w:p>
          <w:p w14:paraId="290C22F2"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неучтенной нефти из СИКН и трубопроводов насосной станции откачки дизельного топлива и нефти в дренажную емкость неучтенной нефти Е-2 V=100 м</w:t>
            </w:r>
            <w:r w:rsidRPr="00C279B6">
              <w:rPr>
                <w:sz w:val="20"/>
                <w:szCs w:val="20"/>
                <w:vertAlign w:val="superscript"/>
              </w:rPr>
              <w:t>3</w:t>
            </w:r>
            <w:r w:rsidRPr="00C279B6">
              <w:rPr>
                <w:sz w:val="20"/>
                <w:szCs w:val="20"/>
              </w:rPr>
              <w:t>;</w:t>
            </w:r>
          </w:p>
          <w:p w14:paraId="51A56BB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нефти из трубопровода DN1200 в резервуарный парк насосом насосной станции откачки дизельного топлива и нефти по трубопроводу DN200;</w:t>
            </w:r>
          </w:p>
          <w:p w14:paraId="52212D9B"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нефти из дренажной емкости неучтенной нефти Е-2 V=100 м</w:t>
            </w:r>
            <w:r w:rsidRPr="00C279B6">
              <w:rPr>
                <w:sz w:val="20"/>
                <w:szCs w:val="20"/>
                <w:vertAlign w:val="superscript"/>
              </w:rPr>
              <w:t>3</w:t>
            </w:r>
            <w:r w:rsidRPr="00C279B6">
              <w:rPr>
                <w:sz w:val="20"/>
                <w:szCs w:val="20"/>
              </w:rPr>
              <w:t xml:space="preserve"> по трубопроводу возврата нефти;</w:t>
            </w:r>
          </w:p>
          <w:p w14:paraId="5DDF7803"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нефти из стендеров причала №4, №5 и трубопроводов площадки стендеров в дренажные емкости Е-41, 51 РГС V=100 м</w:t>
            </w:r>
            <w:r w:rsidRPr="00C279B6">
              <w:rPr>
                <w:sz w:val="20"/>
                <w:szCs w:val="20"/>
                <w:vertAlign w:val="superscript"/>
              </w:rPr>
              <w:t>3</w:t>
            </w:r>
            <w:r w:rsidRPr="00C279B6">
              <w:rPr>
                <w:sz w:val="20"/>
                <w:szCs w:val="20"/>
              </w:rPr>
              <w:t xml:space="preserve"> насосными агрегатами Н41-44, Н51-54;</w:t>
            </w:r>
          </w:p>
          <w:p w14:paraId="610BE9B9"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нефти из дренажных емкостей Е-41, 51 РГС V=100 м</w:t>
            </w:r>
            <w:r w:rsidRPr="00C279B6">
              <w:rPr>
                <w:sz w:val="20"/>
                <w:szCs w:val="20"/>
                <w:vertAlign w:val="superscript"/>
              </w:rPr>
              <w:t>3</w:t>
            </w:r>
            <w:r w:rsidRPr="00C279B6">
              <w:rPr>
                <w:sz w:val="20"/>
                <w:szCs w:val="20"/>
              </w:rPr>
              <w:t xml:space="preserve"> в трубопроводы причальной зоны, для заполнения стендеров, либо для перекачки в дренажную емкость учтенной нефти Е-1 V=100 м</w:t>
            </w:r>
            <w:r w:rsidRPr="00C279B6">
              <w:rPr>
                <w:sz w:val="20"/>
                <w:szCs w:val="20"/>
                <w:vertAlign w:val="superscript"/>
              </w:rPr>
              <w:t>3</w:t>
            </w:r>
            <w:r w:rsidRPr="00C279B6">
              <w:rPr>
                <w:sz w:val="20"/>
                <w:szCs w:val="20"/>
              </w:rPr>
              <w:t>;</w:t>
            </w:r>
          </w:p>
          <w:p w14:paraId="211247DC"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дизельного топлива из стендера СТ45 причала №4 и причального трубопровода дизельного топлива в буферную емкость дизельного топлива для дальнейшего использования;</w:t>
            </w:r>
          </w:p>
          <w:p w14:paraId="555B7AB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дренирование трубопровода подачи дизельного топлива на ПСП и трубопроводов насосной станции в емкость сбора дизельного топлива Е-3 V=40 м</w:t>
            </w:r>
            <w:r w:rsidRPr="00C279B6">
              <w:rPr>
                <w:sz w:val="20"/>
                <w:szCs w:val="20"/>
                <w:vertAlign w:val="superscript"/>
              </w:rPr>
              <w:t>3</w:t>
            </w:r>
            <w:r w:rsidRPr="00C279B6">
              <w:rPr>
                <w:sz w:val="20"/>
                <w:szCs w:val="20"/>
              </w:rPr>
              <w:t>;</w:t>
            </w:r>
          </w:p>
          <w:p w14:paraId="3180B13A"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откачка дизельного топлива из емкости Е-3 на площадку налива дизельного топлива в автоцистерны.</w:t>
            </w:r>
          </w:p>
        </w:tc>
      </w:tr>
      <w:tr w:rsidR="00C279B6" w:rsidRPr="00C279B6" w14:paraId="7FA60129" w14:textId="77777777" w:rsidTr="002D49ED">
        <w:tc>
          <w:tcPr>
            <w:tcW w:w="426" w:type="dxa"/>
            <w:shd w:val="clear" w:color="auto" w:fill="auto"/>
            <w:vAlign w:val="center"/>
          </w:tcPr>
          <w:p w14:paraId="12D2675B"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2CD3CD60" w14:textId="77777777" w:rsidR="00C279B6" w:rsidRPr="00C279B6" w:rsidRDefault="00C279B6" w:rsidP="00C279B6">
            <w:pPr>
              <w:spacing w:before="100" w:after="100" w:line="271" w:lineRule="auto"/>
              <w:jc w:val="center"/>
              <w:rPr>
                <w:sz w:val="20"/>
                <w:szCs w:val="20"/>
              </w:rPr>
            </w:pPr>
            <w:r w:rsidRPr="00C279B6">
              <w:rPr>
                <w:sz w:val="20"/>
                <w:szCs w:val="20"/>
              </w:rPr>
              <w:t>Требования к порядку разработки рабочей документации</w:t>
            </w:r>
          </w:p>
        </w:tc>
        <w:tc>
          <w:tcPr>
            <w:tcW w:w="6662" w:type="dxa"/>
            <w:shd w:val="clear" w:color="auto" w:fill="auto"/>
          </w:tcPr>
          <w:p w14:paraId="547AA202" w14:textId="77777777" w:rsidR="00C279B6" w:rsidRPr="00C279B6" w:rsidRDefault="00C279B6" w:rsidP="00C279B6">
            <w:pPr>
              <w:spacing w:before="100" w:after="100" w:line="271" w:lineRule="auto"/>
              <w:ind w:left="34" w:right="57"/>
              <w:jc w:val="both"/>
              <w:rPr>
                <w:sz w:val="20"/>
                <w:szCs w:val="20"/>
              </w:rPr>
            </w:pPr>
            <w:r w:rsidRPr="00C279B6">
              <w:rPr>
                <w:sz w:val="20"/>
                <w:szCs w:val="20"/>
              </w:rPr>
              <w:t>Документацию разработать в соответствии с государственными стандартами системы ПД для строительства, в том числе ГОСТ Р 21.101-2020 «Система проектной документации для строительства. Основные требования к проектной и рабочей документации», а также иными действующими техническими документами, а также Методическими указаниями компании ПАО «Роснефть»</w:t>
            </w:r>
          </w:p>
        </w:tc>
      </w:tr>
      <w:tr w:rsidR="00C279B6" w:rsidRPr="00C279B6" w14:paraId="26D9130E" w14:textId="77777777" w:rsidTr="002D49ED">
        <w:tc>
          <w:tcPr>
            <w:tcW w:w="426" w:type="dxa"/>
            <w:shd w:val="clear" w:color="auto" w:fill="auto"/>
            <w:vAlign w:val="center"/>
          </w:tcPr>
          <w:p w14:paraId="1E878B51"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50F85AFF" w14:textId="77777777" w:rsidR="00C279B6" w:rsidRPr="00C279B6" w:rsidRDefault="00C279B6" w:rsidP="00C279B6">
            <w:pPr>
              <w:spacing w:before="100" w:after="100" w:line="271" w:lineRule="auto"/>
              <w:jc w:val="center"/>
              <w:rPr>
                <w:sz w:val="20"/>
                <w:szCs w:val="20"/>
              </w:rPr>
            </w:pPr>
            <w:r w:rsidRPr="00C279B6">
              <w:rPr>
                <w:sz w:val="20"/>
                <w:szCs w:val="20"/>
              </w:rPr>
              <w:t>Требования к разработке документации</w:t>
            </w:r>
          </w:p>
        </w:tc>
        <w:tc>
          <w:tcPr>
            <w:tcW w:w="6662" w:type="dxa"/>
            <w:shd w:val="clear" w:color="auto" w:fill="auto"/>
            <w:vAlign w:val="center"/>
          </w:tcPr>
          <w:p w14:paraId="62C7C7CB"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 xml:space="preserve">РД выполнить на основании </w:t>
            </w:r>
            <w:r w:rsidRPr="00C279B6">
              <w:rPr>
                <w:sz w:val="20"/>
                <w:szCs w:val="20"/>
              </w:rPr>
              <w:t>ПД</w:t>
            </w:r>
            <w:r w:rsidRPr="00C279B6">
              <w:rPr>
                <w:rFonts w:eastAsia="Calibri"/>
                <w:sz w:val="20"/>
                <w:szCs w:val="20"/>
              </w:rPr>
              <w:t>, получившей положительное заключение ФАУ «Главгосэкспертиза России» № 24-1-1-3-010313-2021 от 10.03.2021 г. и изменений, необходимость в которых определена в процессе строительства Объекта.</w:t>
            </w:r>
          </w:p>
          <w:p w14:paraId="2548AAD0"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Выполнить внесение изменений и дополнений в ПД, в т.ч. сметную документацию на основании требований к разработке РД, а также изменений, выявленных в процессе строительства Объекта.</w:t>
            </w:r>
          </w:p>
          <w:p w14:paraId="6FCDAEE6" w14:textId="77777777" w:rsidR="00C279B6" w:rsidRPr="00C279B6" w:rsidRDefault="00C279B6" w:rsidP="0063641E">
            <w:pPr>
              <w:widowControl w:val="0"/>
              <w:numPr>
                <w:ilvl w:val="0"/>
                <w:numId w:val="37"/>
              </w:numPr>
              <w:spacing w:before="100" w:after="100" w:line="271" w:lineRule="auto"/>
              <w:ind w:left="680" w:hanging="680"/>
              <w:contextualSpacing/>
              <w:jc w:val="both"/>
              <w:rPr>
                <w:sz w:val="20"/>
                <w:szCs w:val="20"/>
              </w:rPr>
            </w:pPr>
            <w:r w:rsidRPr="00C279B6">
              <w:rPr>
                <w:rFonts w:eastAsia="Calibri"/>
                <w:sz w:val="20"/>
                <w:szCs w:val="20"/>
              </w:rPr>
              <w:t>Выполнять корректировку</w:t>
            </w:r>
            <w:r w:rsidRPr="00C279B6">
              <w:rPr>
                <w:sz w:val="20"/>
                <w:szCs w:val="20"/>
              </w:rPr>
              <w:t xml:space="preserve"> РД по ходу выполнения строительно-монтажных работ  (СМР) на основании согласованных технических решений и изменений.</w:t>
            </w:r>
          </w:p>
          <w:p w14:paraId="40BB9661"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Каждый отдельный комплект РД (в т.ч. отдельные листы, если они выдаются в работу отдельно от комплекта) должен содержать полную ведомость работ и подробную спецификацию на применяемые материалы.</w:t>
            </w:r>
          </w:p>
          <w:p w14:paraId="7784E592"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Разработать детальные ведомости объемов работ с указанием, включая, но не ограничиваясь: марок и моделей механизмов и оборудования, выполняющих те или иные работы, дальности перевозок материалов и вспомогательных работ на отвалах/складах и т.п. При необходимости объёмы могут быть указаны в маш/часах.</w:t>
            </w:r>
          </w:p>
          <w:p w14:paraId="4068062E"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Вносить изменения в рабочую документацию в случае замены оборудования/материалов по результатам проведенных закупочных процедур при условии соответствия требованиям проектной документации.</w:t>
            </w:r>
          </w:p>
          <w:p w14:paraId="71C1DB2A"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В составе РД представить технические требования и опросные листы на оборудование, в соответствии с Методическими указаниями Компании № П1-01.04 М-0016 «Порядок разработки опросных листов и технических требований на оборудование для объектов обустройства нефтяных, газовых и газоконденсатных месторождений Компании», а также спецификации и ведомости объемов работ (ВОР).</w:t>
            </w:r>
          </w:p>
          <w:p w14:paraId="3501CCE6" w14:textId="77777777" w:rsidR="00C279B6" w:rsidRPr="00C279B6" w:rsidRDefault="00C279B6" w:rsidP="0063641E">
            <w:pPr>
              <w:widowControl w:val="0"/>
              <w:numPr>
                <w:ilvl w:val="0"/>
                <w:numId w:val="37"/>
              </w:numPr>
              <w:spacing w:before="100" w:after="100" w:line="271" w:lineRule="auto"/>
              <w:ind w:left="680" w:hanging="680"/>
              <w:contextualSpacing/>
              <w:jc w:val="both"/>
              <w:rPr>
                <w:rFonts w:eastAsia="Calibri"/>
                <w:sz w:val="20"/>
                <w:szCs w:val="20"/>
              </w:rPr>
            </w:pPr>
            <w:r w:rsidRPr="00C279B6">
              <w:rPr>
                <w:rFonts w:eastAsia="Calibri"/>
                <w:sz w:val="20"/>
                <w:szCs w:val="20"/>
              </w:rPr>
              <w:t>Составить сборники спецификаций на оборудование и материалы.</w:t>
            </w:r>
          </w:p>
          <w:p w14:paraId="211E6A19" w14:textId="77777777" w:rsidR="00C279B6" w:rsidRPr="00C279B6" w:rsidRDefault="00C279B6" w:rsidP="0063641E">
            <w:pPr>
              <w:widowControl w:val="0"/>
              <w:numPr>
                <w:ilvl w:val="0"/>
                <w:numId w:val="37"/>
              </w:numPr>
              <w:spacing w:before="100" w:after="100" w:line="271" w:lineRule="auto"/>
              <w:ind w:left="680" w:hanging="680"/>
              <w:contextualSpacing/>
              <w:jc w:val="both"/>
              <w:rPr>
                <w:sz w:val="20"/>
                <w:szCs w:val="20"/>
              </w:rPr>
            </w:pPr>
            <w:r w:rsidRPr="00C279B6">
              <w:rPr>
                <w:rFonts w:eastAsia="Calibri"/>
                <w:sz w:val="20"/>
                <w:szCs w:val="20"/>
              </w:rPr>
              <w:t>При разработке РД учесть требования документация типового проектирования</w:t>
            </w:r>
            <w:r w:rsidRPr="00C279B6">
              <w:rPr>
                <w:sz w:val="20"/>
                <w:szCs w:val="20"/>
              </w:rPr>
              <w:t xml:space="preserve"> Компании РН-Ванкор.</w:t>
            </w:r>
          </w:p>
        </w:tc>
      </w:tr>
      <w:tr w:rsidR="00C279B6" w:rsidRPr="00C279B6" w14:paraId="6CEFE79F" w14:textId="77777777" w:rsidTr="002D49ED">
        <w:tc>
          <w:tcPr>
            <w:tcW w:w="426" w:type="dxa"/>
            <w:shd w:val="clear" w:color="auto" w:fill="auto"/>
            <w:vAlign w:val="center"/>
          </w:tcPr>
          <w:p w14:paraId="70BCCEFC"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165D7DA7" w14:textId="77777777" w:rsidR="00C279B6" w:rsidRPr="00C279B6" w:rsidRDefault="00C279B6" w:rsidP="00C279B6">
            <w:pPr>
              <w:spacing w:before="100" w:after="100" w:line="271" w:lineRule="auto"/>
              <w:jc w:val="center"/>
              <w:rPr>
                <w:sz w:val="20"/>
                <w:szCs w:val="20"/>
              </w:rPr>
            </w:pPr>
            <w:r w:rsidRPr="00C279B6">
              <w:rPr>
                <w:sz w:val="20"/>
                <w:szCs w:val="20"/>
              </w:rPr>
              <w:t>Согласование проектной документации</w:t>
            </w:r>
          </w:p>
        </w:tc>
        <w:tc>
          <w:tcPr>
            <w:tcW w:w="6662" w:type="dxa"/>
            <w:shd w:val="clear" w:color="auto" w:fill="auto"/>
            <w:vAlign w:val="center"/>
          </w:tcPr>
          <w:p w14:paraId="1BAA3CEC" w14:textId="77777777" w:rsidR="00C279B6" w:rsidRPr="00C279B6" w:rsidRDefault="00C279B6" w:rsidP="00C279B6">
            <w:pPr>
              <w:spacing w:before="100" w:after="100" w:line="271" w:lineRule="auto"/>
              <w:ind w:left="34" w:right="57"/>
              <w:jc w:val="both"/>
              <w:rPr>
                <w:sz w:val="20"/>
                <w:szCs w:val="20"/>
              </w:rPr>
            </w:pPr>
            <w:r w:rsidRPr="00C279B6">
              <w:rPr>
                <w:sz w:val="20"/>
                <w:szCs w:val="20"/>
              </w:rPr>
              <w:t>Согласовать ПД, в т.ч. сметную документацию, со всеми заинтересованными и контролирующими организациями в соответствии с требованиями законодательства РФ.</w:t>
            </w:r>
          </w:p>
        </w:tc>
      </w:tr>
      <w:tr w:rsidR="00C279B6" w:rsidRPr="00C279B6" w14:paraId="6B83FBF6" w14:textId="77777777" w:rsidTr="002D49ED">
        <w:tc>
          <w:tcPr>
            <w:tcW w:w="426" w:type="dxa"/>
            <w:shd w:val="clear" w:color="auto" w:fill="auto"/>
            <w:vAlign w:val="center"/>
          </w:tcPr>
          <w:p w14:paraId="4A95C050"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6DFF9926" w14:textId="77777777" w:rsidR="00C279B6" w:rsidRPr="00C279B6" w:rsidRDefault="00C279B6" w:rsidP="00C279B6">
            <w:pPr>
              <w:spacing w:before="100" w:after="100" w:line="271" w:lineRule="auto"/>
              <w:jc w:val="center"/>
              <w:rPr>
                <w:sz w:val="20"/>
                <w:szCs w:val="20"/>
              </w:rPr>
            </w:pPr>
            <w:r w:rsidRPr="00C279B6">
              <w:rPr>
                <w:color w:val="000000" w:themeColor="text1"/>
                <w:sz w:val="20"/>
                <w:szCs w:val="20"/>
              </w:rPr>
              <w:t>Особые условия проектирования и строительства</w:t>
            </w:r>
          </w:p>
        </w:tc>
        <w:tc>
          <w:tcPr>
            <w:tcW w:w="6662" w:type="dxa"/>
            <w:shd w:val="clear" w:color="auto" w:fill="auto"/>
          </w:tcPr>
          <w:p w14:paraId="01A329B7" w14:textId="77777777" w:rsidR="00C279B6" w:rsidRPr="00C279B6" w:rsidRDefault="00C279B6" w:rsidP="00C279B6">
            <w:pPr>
              <w:spacing w:before="100" w:after="100" w:line="271" w:lineRule="auto"/>
              <w:ind w:left="34" w:right="57"/>
              <w:jc w:val="both"/>
              <w:rPr>
                <w:sz w:val="20"/>
                <w:szCs w:val="20"/>
              </w:rPr>
            </w:pPr>
            <w:r w:rsidRPr="00C279B6">
              <w:rPr>
                <w:sz w:val="20"/>
                <w:szCs w:val="20"/>
              </w:rPr>
              <w:t xml:space="preserve">Природно-климатические и инженерно-геологические условия принять в соответствии с результатами инженерных изысканий, выполненных в составе ПД, с учетом данных дополнительных инженерных изысканий, выполняемых в процессе работ. </w:t>
            </w:r>
          </w:p>
        </w:tc>
      </w:tr>
      <w:tr w:rsidR="00C279B6" w:rsidRPr="00C279B6" w14:paraId="2957D0A2" w14:textId="77777777" w:rsidTr="002D49ED">
        <w:tc>
          <w:tcPr>
            <w:tcW w:w="426" w:type="dxa"/>
            <w:shd w:val="clear" w:color="auto" w:fill="auto"/>
            <w:vAlign w:val="center"/>
          </w:tcPr>
          <w:p w14:paraId="41660C32"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02EEBAE7" w14:textId="77777777" w:rsidR="00C279B6" w:rsidRPr="00C279B6" w:rsidRDefault="00C279B6" w:rsidP="00C279B6">
            <w:pPr>
              <w:spacing w:before="100" w:after="100" w:line="271" w:lineRule="auto"/>
              <w:jc w:val="center"/>
              <w:rPr>
                <w:sz w:val="20"/>
                <w:szCs w:val="20"/>
              </w:rPr>
            </w:pPr>
            <w:r w:rsidRPr="00C279B6">
              <w:rPr>
                <w:color w:val="000000" w:themeColor="text1"/>
                <w:sz w:val="20"/>
                <w:szCs w:val="20"/>
              </w:rPr>
              <w:t>Особые требования к проектированию</w:t>
            </w:r>
          </w:p>
        </w:tc>
        <w:tc>
          <w:tcPr>
            <w:tcW w:w="6662" w:type="dxa"/>
            <w:shd w:val="clear" w:color="auto" w:fill="auto"/>
          </w:tcPr>
          <w:p w14:paraId="1B84D024"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Документацию для комплектации объекта оборудованием и материалами выполнить в составе:</w:t>
            </w:r>
          </w:p>
          <w:p w14:paraId="5131AC9A"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Опросные листы, технические Задания заводам – изготовителям, технические требования на изготовление оборудования;</w:t>
            </w:r>
          </w:p>
          <w:p w14:paraId="79B77146"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lastRenderedPageBreak/>
              <w:t>Заказная документация (технические требования, опросные листы) в соответствии с реестром, определённым на стадии Проектная документация;</w:t>
            </w:r>
          </w:p>
          <w:p w14:paraId="0D8188C3"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3D685DE8"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67E7688B"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В составе документации выполнить сборники спецификаций оборудования (ССО), выделив оборудование поставки Заказчика и поставки Подрядчика. Разделение принять в соответствии с разделительной ведомостью, предоставляемой Заказчиком. В СО поставки Заказчика должно быть разделение на «Материалы» и «Оборудование».</w:t>
            </w:r>
          </w:p>
          <w:p w14:paraId="33A27F7A"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Заказную спецификацию направлять на согласование Генпроектирощику, выделив из состава разработанной документации комплектами с обязательным указанием их в сопроводительном листе.</w:t>
            </w:r>
          </w:p>
          <w:p w14:paraId="7C014322"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 xml:space="preserve">В календарном плане договора на выполнение проектных работ установить дату выдачи ОЛ, ТТ на оборудование длительного цикла изготовления (ДЦИ). </w:t>
            </w:r>
          </w:p>
          <w:p w14:paraId="57796B0F"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В заказной документации в разделе «Комплектность поставки»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 применяя группы указанные в Постановлении Правительства РФ от 01.01.2002 №1 «О Классификации основных средств, включаемых в амортизационные группы».</w:t>
            </w:r>
          </w:p>
          <w:p w14:paraId="680CF417"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Предусмотреть применение оборудования, запорно-регулирующей арматуры, трубной продукции, сертифицированных в установленном порядке, разрешенных к применению в соответствии с требованиями Административного регламента Федеральной службы по экологическому, технологическому и атомному надзору, зарегистрированному Министерством юстиции РФ под № 11363 от 19.03.2008г.</w:t>
            </w:r>
          </w:p>
          <w:p w14:paraId="53FD07CC"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Технико-технологические решения должны базироваться на опыте строительства и эксплуатации нефтегазодобывающих производств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2D20F71A"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Разработать и согласовать с Заказчиком, с учетом выделения этапов строительства, технологическую схему Нефтяного терминала. Тип и характеристики применяемого оборудования в технологической схеме согласовать с Заказчиком.</w:t>
            </w:r>
          </w:p>
          <w:p w14:paraId="64B459B0"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Требования по метрологии указаны в п. 20.</w:t>
            </w:r>
          </w:p>
          <w:p w14:paraId="75E1AC72" w14:textId="11D8FD49"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lastRenderedPageBreak/>
              <w:t>Решения, принятые в рабочей документации, с учетом корректировок относительно существующей проектной документации, должны обеспечить получение положительного заключения государственной экспертизы проектной документации после внесения соответствующих изменений в проектную документацию.</w:t>
            </w:r>
          </w:p>
          <w:p w14:paraId="6DA186C0"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Марку стали технологических трубопроводов определить проектом в соответствии с действующими нормами требованиями, в зависимости от коррозионной активности транспортируемой среды.</w:t>
            </w:r>
          </w:p>
          <w:p w14:paraId="68BB5EF8"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Разработать мероприятия по предотвращению и борьбе с коррозией трубопроводов и оборудования.</w:t>
            </w:r>
          </w:p>
          <w:p w14:paraId="77374D98" w14:textId="77777777"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Не регламентированные настоящим Заданием технические решения, применяемые при проектировании объекта, согласовывать с Генпроектировщиком.</w:t>
            </w:r>
          </w:p>
          <w:p w14:paraId="1FA8C9F0" w14:textId="4C7994CA" w:rsidR="00C279B6" w:rsidRPr="00C279B6" w:rsidRDefault="00C279B6" w:rsidP="0063641E">
            <w:pPr>
              <w:keepLines/>
              <w:numPr>
                <w:ilvl w:val="1"/>
                <w:numId w:val="29"/>
              </w:numPr>
              <w:spacing w:before="100" w:after="100" w:line="271" w:lineRule="auto"/>
              <w:ind w:left="680" w:hanging="680"/>
              <w:contextualSpacing/>
              <w:jc w:val="both"/>
              <w:rPr>
                <w:sz w:val="20"/>
                <w:szCs w:val="20"/>
              </w:rPr>
            </w:pPr>
            <w:r w:rsidRPr="00C279B6">
              <w:rPr>
                <w:sz w:val="20"/>
                <w:szCs w:val="20"/>
              </w:rPr>
              <w:t>Технологические расчеты и выбор оборудования Нефтяного терминала «Порт бухта Север» производительностью в 26,1 млн. т/год производить с учетом возможности расширения технологических площадок и коридоров коммуникаций с целью увеличения мощности терминала до 115 млн.т/год.</w:t>
            </w:r>
          </w:p>
        </w:tc>
      </w:tr>
      <w:tr w:rsidR="00C279B6" w:rsidRPr="00C279B6" w14:paraId="07D96C3A" w14:textId="77777777" w:rsidTr="002D49ED">
        <w:tc>
          <w:tcPr>
            <w:tcW w:w="426" w:type="dxa"/>
            <w:shd w:val="clear" w:color="auto" w:fill="auto"/>
            <w:vAlign w:val="center"/>
          </w:tcPr>
          <w:p w14:paraId="28EBA587"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7339FB3D" w14:textId="77777777" w:rsidR="00C279B6" w:rsidRPr="00C279B6" w:rsidRDefault="00C279B6" w:rsidP="00C279B6">
            <w:pPr>
              <w:spacing w:before="100" w:after="100" w:line="271" w:lineRule="auto"/>
              <w:jc w:val="center"/>
              <w:rPr>
                <w:sz w:val="20"/>
                <w:szCs w:val="20"/>
              </w:rPr>
            </w:pPr>
            <w:r w:rsidRPr="00C279B6">
              <w:rPr>
                <w:rFonts w:eastAsia="Calibri"/>
                <w:sz w:val="20"/>
                <w:szCs w:val="20"/>
              </w:rPr>
              <w:t>Требования к качеству, конкурентоспособности и экологическим параметрам продукции</w:t>
            </w:r>
          </w:p>
        </w:tc>
        <w:tc>
          <w:tcPr>
            <w:tcW w:w="6662" w:type="dxa"/>
            <w:shd w:val="clear" w:color="auto" w:fill="auto"/>
            <w:vAlign w:val="center"/>
          </w:tcPr>
          <w:p w14:paraId="12685324" w14:textId="77777777" w:rsidR="00C279B6" w:rsidRPr="00C279B6" w:rsidRDefault="00C279B6" w:rsidP="0063641E">
            <w:pPr>
              <w:keepLines/>
              <w:numPr>
                <w:ilvl w:val="1"/>
                <w:numId w:val="30"/>
              </w:numPr>
              <w:spacing w:before="100" w:after="100" w:line="271" w:lineRule="auto"/>
              <w:ind w:left="680" w:hanging="680"/>
              <w:contextualSpacing/>
              <w:jc w:val="both"/>
              <w:rPr>
                <w:sz w:val="20"/>
                <w:szCs w:val="20"/>
              </w:rPr>
            </w:pPr>
            <w:r w:rsidRPr="00C279B6">
              <w:rPr>
                <w:sz w:val="20"/>
                <w:szCs w:val="20"/>
              </w:rPr>
              <w:t>Строительные решения, организация производства и труда должны соответствовать действующим стандартам и нормам РФ по качеству.</w:t>
            </w:r>
          </w:p>
          <w:p w14:paraId="474A48D8" w14:textId="77777777" w:rsidR="00C279B6" w:rsidRPr="00C279B6" w:rsidRDefault="00C279B6" w:rsidP="0063641E">
            <w:pPr>
              <w:keepLines/>
              <w:numPr>
                <w:ilvl w:val="1"/>
                <w:numId w:val="30"/>
              </w:numPr>
              <w:spacing w:before="100" w:after="100" w:line="271" w:lineRule="auto"/>
              <w:ind w:left="680" w:hanging="680"/>
              <w:contextualSpacing/>
              <w:jc w:val="both"/>
              <w:rPr>
                <w:sz w:val="20"/>
                <w:szCs w:val="20"/>
              </w:rPr>
            </w:pPr>
            <w:r w:rsidRPr="00C279B6">
              <w:rPr>
                <w:sz w:val="20"/>
                <w:szCs w:val="20"/>
              </w:rPr>
              <w:t>Проектные решения должны соответствовать снижению материалоемкости и трудоемкости строительства, экономного расходования тепловой и электрической энергии, повышения степени заводской готовности оборудования, строительных конструкций, изделий, рациональной утилизации земель, охраны окружающей среды, взрыво- и пожаробезопасности объектов.</w:t>
            </w:r>
          </w:p>
        </w:tc>
      </w:tr>
      <w:tr w:rsidR="00C279B6" w:rsidRPr="00C279B6" w14:paraId="7BC55871" w14:textId="77777777" w:rsidTr="002D49ED">
        <w:tc>
          <w:tcPr>
            <w:tcW w:w="426" w:type="dxa"/>
            <w:shd w:val="clear" w:color="auto" w:fill="auto"/>
            <w:vAlign w:val="center"/>
          </w:tcPr>
          <w:p w14:paraId="3B1993CF"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5F484284" w14:textId="77777777" w:rsidR="00C279B6" w:rsidRPr="00C279B6" w:rsidRDefault="00C279B6" w:rsidP="00C279B6">
            <w:pPr>
              <w:spacing w:before="100" w:after="100" w:line="271" w:lineRule="auto"/>
              <w:jc w:val="center"/>
              <w:rPr>
                <w:sz w:val="20"/>
                <w:szCs w:val="20"/>
              </w:rPr>
            </w:pPr>
            <w:r w:rsidRPr="00C279B6">
              <w:rPr>
                <w:color w:val="000000" w:themeColor="text1"/>
                <w:sz w:val="20"/>
                <w:szCs w:val="20"/>
              </w:rPr>
              <w:t>Требования к технологии и основному оборудованию</w:t>
            </w:r>
          </w:p>
        </w:tc>
        <w:tc>
          <w:tcPr>
            <w:tcW w:w="6662" w:type="dxa"/>
            <w:shd w:val="clear" w:color="auto" w:fill="auto"/>
          </w:tcPr>
          <w:p w14:paraId="722CA561" w14:textId="77777777" w:rsidR="00C279B6" w:rsidRPr="00C279B6" w:rsidRDefault="00C279B6" w:rsidP="0063641E">
            <w:pPr>
              <w:keepLines/>
              <w:numPr>
                <w:ilvl w:val="1"/>
                <w:numId w:val="31"/>
              </w:numPr>
              <w:spacing w:before="100" w:after="100" w:line="271" w:lineRule="auto"/>
              <w:ind w:left="680" w:hanging="680"/>
              <w:contextualSpacing/>
              <w:jc w:val="both"/>
              <w:rPr>
                <w:sz w:val="20"/>
                <w:szCs w:val="20"/>
              </w:rPr>
            </w:pPr>
            <w:r w:rsidRPr="00C279B6">
              <w:rPr>
                <w:sz w:val="20"/>
                <w:szCs w:val="20"/>
              </w:rPr>
              <w:t>Технические решения должны обеспечивать минимизацию капитальных вложений и эксплуатационных затрат.</w:t>
            </w:r>
          </w:p>
          <w:p w14:paraId="35D17BDD" w14:textId="77777777" w:rsidR="00C279B6" w:rsidRPr="00C279B6" w:rsidRDefault="00C279B6" w:rsidP="0063641E">
            <w:pPr>
              <w:keepLines/>
              <w:numPr>
                <w:ilvl w:val="1"/>
                <w:numId w:val="31"/>
              </w:numPr>
              <w:spacing w:before="100" w:after="100" w:line="271" w:lineRule="auto"/>
              <w:ind w:left="680" w:hanging="680"/>
              <w:contextualSpacing/>
              <w:jc w:val="both"/>
              <w:rPr>
                <w:sz w:val="20"/>
                <w:szCs w:val="20"/>
              </w:rPr>
            </w:pPr>
            <w:r w:rsidRPr="00C279B6">
              <w:rPr>
                <w:sz w:val="20"/>
                <w:szCs w:val="20"/>
              </w:rPr>
              <w:t>Предусмотреть использование энергосберегающих, экологически чистых технологий.</w:t>
            </w:r>
          </w:p>
          <w:p w14:paraId="4089B06A" w14:textId="77777777" w:rsidR="00C279B6" w:rsidRPr="00C279B6" w:rsidRDefault="00C279B6" w:rsidP="0063641E">
            <w:pPr>
              <w:keepLines/>
              <w:numPr>
                <w:ilvl w:val="1"/>
                <w:numId w:val="31"/>
              </w:numPr>
              <w:spacing w:before="100" w:after="100" w:line="271" w:lineRule="auto"/>
              <w:ind w:left="680" w:hanging="680"/>
              <w:contextualSpacing/>
              <w:jc w:val="both"/>
              <w:rPr>
                <w:sz w:val="20"/>
                <w:szCs w:val="20"/>
              </w:rPr>
            </w:pPr>
            <w:r w:rsidRPr="00C279B6">
              <w:rPr>
                <w:sz w:val="20"/>
                <w:szCs w:val="20"/>
              </w:rPr>
              <w:t>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разрешенных к применению.</w:t>
            </w:r>
          </w:p>
          <w:p w14:paraId="7D41B842" w14:textId="77777777" w:rsidR="00C279B6" w:rsidRPr="00C279B6" w:rsidRDefault="00C279B6" w:rsidP="0063641E">
            <w:pPr>
              <w:keepLines/>
              <w:numPr>
                <w:ilvl w:val="1"/>
                <w:numId w:val="31"/>
              </w:numPr>
              <w:spacing w:before="100" w:after="100" w:line="271" w:lineRule="auto"/>
              <w:ind w:left="680" w:hanging="680"/>
              <w:contextualSpacing/>
              <w:jc w:val="both"/>
              <w:rPr>
                <w:sz w:val="20"/>
                <w:szCs w:val="20"/>
              </w:rPr>
            </w:pPr>
            <w:r w:rsidRPr="00C279B6">
              <w:rPr>
                <w:sz w:val="20"/>
                <w:szCs w:val="20"/>
              </w:rPr>
              <w:t>Применяемое оборудование, конструктивное и материальное исполнение, климатическое исполнение согласовать с Заказчиком.</w:t>
            </w:r>
          </w:p>
          <w:p w14:paraId="5D46AF71" w14:textId="77777777" w:rsidR="00C279B6" w:rsidRPr="00C279B6" w:rsidRDefault="00C279B6" w:rsidP="0063641E">
            <w:pPr>
              <w:keepLines/>
              <w:numPr>
                <w:ilvl w:val="1"/>
                <w:numId w:val="31"/>
              </w:numPr>
              <w:spacing w:before="100" w:after="100" w:line="271" w:lineRule="auto"/>
              <w:ind w:left="680" w:hanging="680"/>
              <w:contextualSpacing/>
              <w:jc w:val="both"/>
              <w:rPr>
                <w:sz w:val="20"/>
                <w:szCs w:val="20"/>
              </w:rPr>
            </w:pPr>
            <w:r w:rsidRPr="00C279B6">
              <w:rPr>
                <w:sz w:val="20"/>
                <w:szCs w:val="20"/>
              </w:rPr>
              <w:t>Разработать технологический процесс отгрузки на расчетные суда требуемого объема нефти/ слива дизтоплива с танкеров.</w:t>
            </w:r>
          </w:p>
        </w:tc>
      </w:tr>
      <w:tr w:rsidR="00C279B6" w:rsidRPr="00C279B6" w14:paraId="392B3121" w14:textId="77777777" w:rsidTr="002D49ED">
        <w:tc>
          <w:tcPr>
            <w:tcW w:w="426" w:type="dxa"/>
            <w:shd w:val="clear" w:color="auto" w:fill="auto"/>
            <w:vAlign w:val="center"/>
          </w:tcPr>
          <w:p w14:paraId="5CDED173"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6B15FFEB" w14:textId="77777777" w:rsidR="00C279B6" w:rsidRPr="00C279B6" w:rsidRDefault="00C279B6" w:rsidP="00C279B6">
            <w:pPr>
              <w:spacing w:before="100" w:after="100" w:line="271" w:lineRule="auto"/>
              <w:jc w:val="center"/>
              <w:rPr>
                <w:sz w:val="20"/>
                <w:szCs w:val="20"/>
              </w:rPr>
            </w:pPr>
            <w:r w:rsidRPr="00C279B6">
              <w:rPr>
                <w:color w:val="000000" w:themeColor="text1"/>
                <w:sz w:val="20"/>
                <w:szCs w:val="20"/>
              </w:rPr>
              <w:t>Требования к энергосбережению</w:t>
            </w:r>
          </w:p>
        </w:tc>
        <w:tc>
          <w:tcPr>
            <w:tcW w:w="6662" w:type="dxa"/>
            <w:shd w:val="clear" w:color="auto" w:fill="auto"/>
          </w:tcPr>
          <w:p w14:paraId="4607BDBA" w14:textId="77777777" w:rsidR="00C279B6" w:rsidRPr="00C279B6" w:rsidRDefault="00C279B6" w:rsidP="0063641E">
            <w:pPr>
              <w:keepLines/>
              <w:numPr>
                <w:ilvl w:val="1"/>
                <w:numId w:val="32"/>
              </w:numPr>
              <w:spacing w:before="100" w:after="100" w:line="271" w:lineRule="auto"/>
              <w:ind w:left="680" w:hanging="680"/>
              <w:contextualSpacing/>
              <w:jc w:val="both"/>
              <w:rPr>
                <w:sz w:val="20"/>
                <w:szCs w:val="20"/>
              </w:rPr>
            </w:pPr>
            <w:r w:rsidRPr="00C279B6">
              <w:rPr>
                <w:sz w:val="20"/>
                <w:szCs w:val="20"/>
              </w:rPr>
              <w:t>Рабочую документацию разработать с учетом требований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2065D04" w14:textId="77777777" w:rsidR="00C279B6" w:rsidRPr="00C279B6" w:rsidRDefault="00C279B6" w:rsidP="0063641E">
            <w:pPr>
              <w:keepLines/>
              <w:numPr>
                <w:ilvl w:val="1"/>
                <w:numId w:val="32"/>
              </w:numPr>
              <w:spacing w:before="100" w:after="100" w:line="271" w:lineRule="auto"/>
              <w:ind w:left="680" w:hanging="680"/>
              <w:contextualSpacing/>
              <w:jc w:val="both"/>
              <w:rPr>
                <w:sz w:val="20"/>
                <w:szCs w:val="20"/>
              </w:rPr>
            </w:pPr>
            <w:r w:rsidRPr="00C279B6">
              <w:rPr>
                <w:sz w:val="20"/>
                <w:szCs w:val="20"/>
              </w:rPr>
              <w:t>Предусмотреть применение энергоэффективных технологий, оборудования и материалов.</w:t>
            </w:r>
            <w:r w:rsidRPr="00C279B6">
              <w:rPr>
                <w:color w:val="000000" w:themeColor="text1"/>
                <w:sz w:val="20"/>
                <w:szCs w:val="20"/>
              </w:rPr>
              <w:t xml:space="preserve"> </w:t>
            </w:r>
          </w:p>
        </w:tc>
      </w:tr>
      <w:tr w:rsidR="00C279B6" w:rsidRPr="00C279B6" w14:paraId="67924A75" w14:textId="77777777" w:rsidTr="002D49ED">
        <w:tc>
          <w:tcPr>
            <w:tcW w:w="426" w:type="dxa"/>
            <w:shd w:val="clear" w:color="auto" w:fill="auto"/>
            <w:vAlign w:val="center"/>
          </w:tcPr>
          <w:p w14:paraId="49088E30"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6843A10D" w14:textId="77777777" w:rsidR="00C279B6" w:rsidRPr="00C279B6" w:rsidRDefault="00C279B6" w:rsidP="00C279B6">
            <w:pPr>
              <w:spacing w:before="100" w:after="100" w:line="271" w:lineRule="auto"/>
              <w:jc w:val="center"/>
              <w:rPr>
                <w:sz w:val="20"/>
                <w:szCs w:val="20"/>
              </w:rPr>
            </w:pPr>
            <w:r w:rsidRPr="00C279B6">
              <w:rPr>
                <w:sz w:val="20"/>
                <w:szCs w:val="20"/>
              </w:rPr>
              <w:t>Требования к метрологическому обеспечению</w:t>
            </w:r>
          </w:p>
        </w:tc>
        <w:tc>
          <w:tcPr>
            <w:tcW w:w="6662" w:type="dxa"/>
            <w:shd w:val="clear" w:color="auto" w:fill="auto"/>
          </w:tcPr>
          <w:p w14:paraId="058652DB"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t>При проектировании объектов должны применяться средства измерений преимущественно отечественного производства, прошедшие ведомственные и государственные испытания с целью утверждения типа СИ и внесенные в Государственный реестр средств измерений.</w:t>
            </w:r>
          </w:p>
          <w:p w14:paraId="0D255AF4"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lastRenderedPageBreak/>
              <w:t>При разработке рабочей документации руководствоваться Федеральным законом от 26.06.2008г. №102-ФЗ «Об обеспечении единства измерений» и иных законодательных и нормативных документов в области метрологии и контроля качества.</w:t>
            </w:r>
          </w:p>
          <w:p w14:paraId="6D1EE960"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t xml:space="preserve">Состав и содержание метрологического обеспечения в проектной  документации должны быть разработаны с учетом действующих нормативных требований и согласованы с Заказчиком. </w:t>
            </w:r>
          </w:p>
          <w:p w14:paraId="55EC048E"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t>В составе оборудования Нефтяного терминала предусмотреть СИКН – систему измерения количества и показателей качества нефти комплектно-блочной поставки.</w:t>
            </w:r>
          </w:p>
          <w:p w14:paraId="5A779F04"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t xml:space="preserve">Откорректировать, при необходимости, техническое задание (ТЗ) на изготовление СИКН с технической и гидравлической схемой, а также блоком средств эталонных. ТЗ согласовать с Заказчиком. В ТЗ на изготовлении СИКН и блока средств эталонных включить требование о необходимости прохождения метрологической экспертизы конструкторской, технологической и проектной документации согласно РМГ 63-2003 и ТТ, выданных Заказчиком. </w:t>
            </w:r>
          </w:p>
          <w:p w14:paraId="3A1C37B7" w14:textId="77777777" w:rsidR="00C279B6" w:rsidRPr="00C279B6" w:rsidRDefault="00C279B6" w:rsidP="0063641E">
            <w:pPr>
              <w:keepLines/>
              <w:numPr>
                <w:ilvl w:val="1"/>
                <w:numId w:val="33"/>
              </w:numPr>
              <w:spacing w:before="100" w:after="100" w:line="271" w:lineRule="auto"/>
              <w:ind w:left="680" w:hanging="680"/>
              <w:contextualSpacing/>
              <w:jc w:val="both"/>
              <w:rPr>
                <w:sz w:val="20"/>
                <w:szCs w:val="20"/>
              </w:rPr>
            </w:pPr>
            <w:r w:rsidRPr="00C279B6">
              <w:rPr>
                <w:sz w:val="20"/>
                <w:szCs w:val="20"/>
              </w:rPr>
              <w:t>Тип и перечень применяемых средств измерений и выбор метода измерения принять в соответствии с разработанной ранее проектной документацией.</w:t>
            </w:r>
          </w:p>
        </w:tc>
      </w:tr>
      <w:tr w:rsidR="00C279B6" w:rsidRPr="00C279B6" w14:paraId="70936C15" w14:textId="77777777" w:rsidTr="002D49ED">
        <w:tc>
          <w:tcPr>
            <w:tcW w:w="426" w:type="dxa"/>
            <w:shd w:val="clear" w:color="auto" w:fill="auto"/>
            <w:vAlign w:val="center"/>
          </w:tcPr>
          <w:p w14:paraId="723F68AE" w14:textId="77777777" w:rsidR="00C279B6" w:rsidRPr="00C279B6" w:rsidRDefault="00C279B6" w:rsidP="00C279B6">
            <w:pPr>
              <w:numPr>
                <w:ilvl w:val="0"/>
                <w:numId w:val="22"/>
              </w:numPr>
              <w:spacing w:before="100" w:after="100" w:line="271" w:lineRule="auto"/>
              <w:ind w:left="0" w:firstLine="0"/>
              <w:contextualSpacing/>
              <w:rPr>
                <w:sz w:val="20"/>
                <w:szCs w:val="20"/>
              </w:rPr>
            </w:pPr>
          </w:p>
        </w:tc>
        <w:tc>
          <w:tcPr>
            <w:tcW w:w="3226" w:type="dxa"/>
            <w:shd w:val="clear" w:color="auto" w:fill="auto"/>
            <w:vAlign w:val="center"/>
          </w:tcPr>
          <w:p w14:paraId="059FD6EC" w14:textId="77777777" w:rsidR="00C279B6" w:rsidRPr="00C279B6" w:rsidRDefault="00C279B6" w:rsidP="00C279B6">
            <w:pPr>
              <w:spacing w:before="100" w:after="100" w:line="271" w:lineRule="auto"/>
              <w:jc w:val="center"/>
              <w:rPr>
                <w:sz w:val="20"/>
                <w:szCs w:val="20"/>
              </w:rPr>
            </w:pPr>
            <w:r w:rsidRPr="00C279B6">
              <w:rPr>
                <w:sz w:val="20"/>
                <w:szCs w:val="20"/>
              </w:rPr>
              <w:t>Требования к разработке сметной документации</w:t>
            </w:r>
          </w:p>
        </w:tc>
        <w:tc>
          <w:tcPr>
            <w:tcW w:w="6662" w:type="dxa"/>
            <w:shd w:val="clear" w:color="auto" w:fill="auto"/>
            <w:vAlign w:val="center"/>
          </w:tcPr>
          <w:p w14:paraId="6004CB03" w14:textId="21005E2C" w:rsidR="00C279B6" w:rsidRPr="00810AFE" w:rsidRDefault="00C279B6" w:rsidP="00810AFE">
            <w:pPr>
              <w:pStyle w:val="afff0"/>
              <w:keepNext/>
              <w:numPr>
                <w:ilvl w:val="1"/>
                <w:numId w:val="40"/>
              </w:numPr>
              <w:suppressAutoHyphens/>
              <w:spacing w:before="100" w:after="100" w:line="271" w:lineRule="auto"/>
              <w:ind w:left="626" w:hanging="626"/>
              <w:jc w:val="both"/>
              <w:rPr>
                <w:rFonts w:ascii="Times New Roman" w:hAnsi="Times New Roman"/>
                <w:color w:val="000000" w:themeColor="text1"/>
                <w:sz w:val="20"/>
                <w:szCs w:val="20"/>
              </w:rPr>
            </w:pPr>
            <w:r w:rsidRPr="00810AFE">
              <w:rPr>
                <w:rFonts w:ascii="Times New Roman" w:hAnsi="Times New Roman"/>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 Методика);</w:t>
            </w:r>
          </w:p>
          <w:p w14:paraId="32ED2388" w14:textId="0F2B4047" w:rsidR="00C279B6" w:rsidRPr="00810AFE" w:rsidRDefault="00C279B6" w:rsidP="00810AFE">
            <w:pPr>
              <w:pStyle w:val="afff0"/>
              <w:keepNext/>
              <w:numPr>
                <w:ilvl w:val="1"/>
                <w:numId w:val="40"/>
              </w:numPr>
              <w:suppressAutoHyphens/>
              <w:spacing w:before="100" w:after="100" w:line="271" w:lineRule="auto"/>
              <w:ind w:left="626" w:hanging="626"/>
              <w:jc w:val="both"/>
              <w:rPr>
                <w:rFonts w:ascii="Times New Roman" w:eastAsia="Times New Roman" w:hAnsi="Times New Roman"/>
                <w:color w:val="000000" w:themeColor="text1"/>
                <w:sz w:val="20"/>
                <w:szCs w:val="20"/>
                <w:lang w:eastAsia="ru-RU"/>
              </w:rPr>
            </w:pPr>
            <w:r w:rsidRPr="00810AFE">
              <w:rPr>
                <w:rFonts w:ascii="Times New Roman" w:eastAsia="Times New Roman" w:hAnsi="Times New Roman"/>
                <w:color w:val="000000" w:themeColor="text1"/>
                <w:sz w:val="20"/>
                <w:szCs w:val="20"/>
                <w:lang w:eastAsia="ru-RU"/>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4E78F265"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10F7EC4E"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12311720"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0050CF3E"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 xml:space="preserve">затраты на объекты федеральной собственности; </w:t>
            </w:r>
          </w:p>
          <w:p w14:paraId="372B1BDF"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lastRenderedPageBreak/>
              <w:t xml:space="preserve">затраты на объекты инвестиционной составляющей. </w:t>
            </w:r>
          </w:p>
          <w:p w14:paraId="0BD90326"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1F5A6F18"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6B64BE96"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Ценообразование привести в смете со ссылкой на код строительного ресурса по конъюнктурному анализу;</w:t>
            </w:r>
          </w:p>
          <w:p w14:paraId="12F07CA7"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2EEAC56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на материалы – 5% от стоимости материалов по прайс-листам, в т.ч. 2% на заготовительно-складские расходы;</w:t>
            </w:r>
          </w:p>
          <w:p w14:paraId="7FA38C67"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на металлоконструкции – 3,7% от стоимости материалов по прайс-листам, в т.ч. 0,75% на заготовительно-складские расходы;</w:t>
            </w:r>
          </w:p>
          <w:p w14:paraId="404E4E05"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на оборудование – 4,2% от стоимости оборудования по прайс-листам, в т.ч. 1,2% на заготовительно-складские расходы.</w:t>
            </w:r>
          </w:p>
          <w:p w14:paraId="1713E05F" w14:textId="77777777" w:rsidR="00C279B6" w:rsidRPr="00C279B6" w:rsidRDefault="00C279B6" w:rsidP="00810AFE">
            <w:pPr>
              <w:keepNext/>
              <w:numPr>
                <w:ilvl w:val="1"/>
                <w:numId w:val="40"/>
              </w:numPr>
              <w:suppressAutoHyphens/>
              <w:spacing w:before="100" w:after="100" w:line="271" w:lineRule="auto"/>
              <w:ind w:left="680" w:hanging="680"/>
              <w:jc w:val="both"/>
              <w:rPr>
                <w:color w:val="000000" w:themeColor="text1"/>
                <w:sz w:val="20"/>
                <w:szCs w:val="20"/>
              </w:rPr>
            </w:pPr>
            <w:r w:rsidRPr="00C279B6">
              <w:rPr>
                <w:color w:val="000000" w:themeColor="text1"/>
                <w:sz w:val="20"/>
                <w:szCs w:val="20"/>
              </w:rPr>
              <w:t>Лимитированные и прочие затраты включать в соответствии с рекомендациями Методики.</w:t>
            </w:r>
          </w:p>
        </w:tc>
      </w:tr>
      <w:tr w:rsidR="00C279B6" w:rsidRPr="00C279B6" w14:paraId="70892058" w14:textId="77777777" w:rsidTr="002D49ED">
        <w:tc>
          <w:tcPr>
            <w:tcW w:w="426" w:type="dxa"/>
            <w:shd w:val="clear" w:color="auto" w:fill="auto"/>
            <w:vAlign w:val="center"/>
          </w:tcPr>
          <w:p w14:paraId="62A65E15" w14:textId="77777777" w:rsidR="00C279B6" w:rsidRPr="00C279B6" w:rsidRDefault="00C279B6" w:rsidP="00810AFE">
            <w:pPr>
              <w:numPr>
                <w:ilvl w:val="0"/>
                <w:numId w:val="40"/>
              </w:numPr>
              <w:spacing w:before="100" w:after="100" w:line="271" w:lineRule="auto"/>
              <w:ind w:left="0" w:firstLine="0"/>
              <w:contextualSpacing/>
              <w:rPr>
                <w:sz w:val="20"/>
                <w:szCs w:val="20"/>
              </w:rPr>
            </w:pPr>
          </w:p>
        </w:tc>
        <w:tc>
          <w:tcPr>
            <w:tcW w:w="3226" w:type="dxa"/>
            <w:shd w:val="clear" w:color="auto" w:fill="auto"/>
            <w:vAlign w:val="center"/>
          </w:tcPr>
          <w:p w14:paraId="23744098" w14:textId="77777777" w:rsidR="00C279B6" w:rsidRPr="00C279B6" w:rsidRDefault="00C279B6" w:rsidP="00C279B6">
            <w:pPr>
              <w:spacing w:before="100" w:after="100" w:line="271" w:lineRule="auto"/>
              <w:jc w:val="center"/>
              <w:rPr>
                <w:sz w:val="20"/>
                <w:szCs w:val="20"/>
              </w:rPr>
            </w:pPr>
            <w:r w:rsidRPr="00C279B6">
              <w:rPr>
                <w:sz w:val="20"/>
                <w:szCs w:val="20"/>
              </w:rPr>
              <w:t>Субподрядные организации</w:t>
            </w:r>
          </w:p>
        </w:tc>
        <w:tc>
          <w:tcPr>
            <w:tcW w:w="6662" w:type="dxa"/>
            <w:shd w:val="clear" w:color="auto" w:fill="auto"/>
            <w:vAlign w:val="center"/>
          </w:tcPr>
          <w:p w14:paraId="3DDECF73" w14:textId="77777777" w:rsidR="00C279B6" w:rsidRPr="00C279B6" w:rsidRDefault="00C279B6" w:rsidP="0063641E">
            <w:pPr>
              <w:numPr>
                <w:ilvl w:val="0"/>
                <w:numId w:val="23"/>
              </w:numPr>
              <w:spacing w:before="100" w:after="100" w:line="271" w:lineRule="auto"/>
              <w:ind w:left="680" w:hanging="680"/>
              <w:contextualSpacing/>
              <w:jc w:val="both"/>
              <w:rPr>
                <w:sz w:val="20"/>
                <w:szCs w:val="20"/>
              </w:rPr>
            </w:pPr>
            <w:r w:rsidRPr="00C279B6">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27C94C84" w14:textId="77777777" w:rsidR="00C279B6" w:rsidRPr="00C279B6" w:rsidRDefault="00C279B6" w:rsidP="0063641E">
            <w:pPr>
              <w:numPr>
                <w:ilvl w:val="0"/>
                <w:numId w:val="23"/>
              </w:numPr>
              <w:spacing w:before="100" w:after="100" w:line="271" w:lineRule="auto"/>
              <w:ind w:left="680" w:hanging="680"/>
              <w:contextualSpacing/>
              <w:jc w:val="both"/>
              <w:rPr>
                <w:sz w:val="20"/>
                <w:szCs w:val="20"/>
              </w:rPr>
            </w:pPr>
            <w:r w:rsidRPr="00C279B6">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C279B6" w:rsidRPr="00C279B6" w14:paraId="0F6DCEE3" w14:textId="77777777" w:rsidTr="002D49ED">
        <w:tc>
          <w:tcPr>
            <w:tcW w:w="426" w:type="dxa"/>
            <w:shd w:val="clear" w:color="auto" w:fill="auto"/>
            <w:vAlign w:val="center"/>
          </w:tcPr>
          <w:p w14:paraId="57AAB93E" w14:textId="77777777" w:rsidR="00C279B6" w:rsidRPr="00C279B6" w:rsidRDefault="00C279B6" w:rsidP="00810AFE">
            <w:pPr>
              <w:numPr>
                <w:ilvl w:val="0"/>
                <w:numId w:val="40"/>
              </w:numPr>
              <w:spacing w:before="100" w:after="100" w:line="271" w:lineRule="auto"/>
              <w:ind w:left="0" w:firstLine="0"/>
              <w:contextualSpacing/>
              <w:rPr>
                <w:sz w:val="20"/>
                <w:szCs w:val="20"/>
              </w:rPr>
            </w:pPr>
          </w:p>
        </w:tc>
        <w:tc>
          <w:tcPr>
            <w:tcW w:w="3226" w:type="dxa"/>
            <w:shd w:val="clear" w:color="auto" w:fill="auto"/>
            <w:vAlign w:val="center"/>
          </w:tcPr>
          <w:p w14:paraId="4B91614E" w14:textId="77777777" w:rsidR="00C279B6" w:rsidRPr="00C279B6" w:rsidRDefault="00C279B6" w:rsidP="00C279B6">
            <w:pPr>
              <w:spacing w:before="100" w:after="100" w:line="271" w:lineRule="auto"/>
              <w:jc w:val="center"/>
              <w:rPr>
                <w:sz w:val="20"/>
                <w:szCs w:val="20"/>
              </w:rPr>
            </w:pPr>
            <w:r w:rsidRPr="00C279B6">
              <w:rPr>
                <w:sz w:val="20"/>
                <w:szCs w:val="20"/>
              </w:rPr>
              <w:t>Исходные данные</w:t>
            </w:r>
          </w:p>
        </w:tc>
        <w:tc>
          <w:tcPr>
            <w:tcW w:w="6662" w:type="dxa"/>
            <w:shd w:val="clear" w:color="auto" w:fill="auto"/>
            <w:vAlign w:val="center"/>
          </w:tcPr>
          <w:p w14:paraId="234EC8C0" w14:textId="77777777" w:rsidR="00C279B6" w:rsidRPr="00C279B6" w:rsidRDefault="00C279B6" w:rsidP="0063641E">
            <w:pPr>
              <w:numPr>
                <w:ilvl w:val="0"/>
                <w:numId w:val="34"/>
              </w:numPr>
              <w:spacing w:before="100" w:after="100" w:line="271" w:lineRule="auto"/>
              <w:ind w:left="680" w:hanging="680"/>
              <w:jc w:val="both"/>
              <w:rPr>
                <w:sz w:val="20"/>
                <w:szCs w:val="20"/>
              </w:rPr>
            </w:pPr>
            <w:r w:rsidRPr="00C279B6">
              <w:rPr>
                <w:sz w:val="20"/>
                <w:szCs w:val="20"/>
              </w:rPr>
              <w:t>Характеристики транспортируемого продукта.</w:t>
            </w:r>
          </w:p>
          <w:p w14:paraId="2078384E" w14:textId="77777777" w:rsidR="00C279B6" w:rsidRPr="00C279B6" w:rsidRDefault="00C279B6" w:rsidP="0063641E">
            <w:pPr>
              <w:numPr>
                <w:ilvl w:val="0"/>
                <w:numId w:val="34"/>
              </w:numPr>
              <w:spacing w:before="100" w:after="100" w:line="271" w:lineRule="auto"/>
              <w:ind w:left="680" w:hanging="680"/>
              <w:jc w:val="both"/>
              <w:rPr>
                <w:sz w:val="20"/>
                <w:szCs w:val="20"/>
              </w:rPr>
            </w:pPr>
            <w:r w:rsidRPr="00C279B6">
              <w:rPr>
                <w:sz w:val="20"/>
                <w:szCs w:val="20"/>
              </w:rPr>
              <w:t>Объем и номенклатура перевозимых грузов.</w:t>
            </w:r>
          </w:p>
          <w:p w14:paraId="3F14D7E9" w14:textId="77777777" w:rsidR="00C279B6" w:rsidRPr="00C279B6" w:rsidRDefault="00C279B6" w:rsidP="0063641E">
            <w:pPr>
              <w:numPr>
                <w:ilvl w:val="0"/>
                <w:numId w:val="34"/>
              </w:numPr>
              <w:spacing w:before="100" w:after="100" w:line="271" w:lineRule="auto"/>
              <w:ind w:left="680" w:hanging="680"/>
              <w:jc w:val="both"/>
              <w:rPr>
                <w:sz w:val="20"/>
                <w:szCs w:val="20"/>
              </w:rPr>
            </w:pPr>
            <w:r w:rsidRPr="00C279B6">
              <w:rPr>
                <w:sz w:val="20"/>
                <w:szCs w:val="20"/>
              </w:rPr>
              <w:t>Исходные данные для разработки сметной документации.</w:t>
            </w:r>
          </w:p>
          <w:p w14:paraId="1DABDBBD" w14:textId="77777777" w:rsidR="00C279B6" w:rsidRPr="00C279B6" w:rsidRDefault="00C279B6" w:rsidP="0063641E">
            <w:pPr>
              <w:numPr>
                <w:ilvl w:val="0"/>
                <w:numId w:val="34"/>
              </w:numPr>
              <w:spacing w:before="100" w:after="100" w:line="271" w:lineRule="auto"/>
              <w:ind w:left="680" w:hanging="680"/>
              <w:jc w:val="both"/>
              <w:rPr>
                <w:sz w:val="20"/>
                <w:szCs w:val="20"/>
              </w:rPr>
            </w:pPr>
            <w:r w:rsidRPr="00C279B6">
              <w:rPr>
                <w:sz w:val="20"/>
                <w:szCs w:val="20"/>
              </w:rPr>
              <w:lastRenderedPageBreak/>
              <w:t>Технические условия на подключение технологических сетей Нефтяного терминала «Порт бухта Север» к сетям объекта «Бухта Север. ПСП».</w:t>
            </w:r>
          </w:p>
          <w:p w14:paraId="6519B02F" w14:textId="77777777" w:rsidR="00C279B6" w:rsidRPr="00C279B6" w:rsidRDefault="00C279B6" w:rsidP="0063641E">
            <w:pPr>
              <w:numPr>
                <w:ilvl w:val="0"/>
                <w:numId w:val="34"/>
              </w:numPr>
              <w:spacing w:before="100" w:after="100" w:line="271" w:lineRule="auto"/>
              <w:ind w:left="680" w:hanging="680"/>
              <w:jc w:val="both"/>
              <w:rPr>
                <w:sz w:val="20"/>
                <w:szCs w:val="20"/>
              </w:rPr>
            </w:pPr>
            <w:r w:rsidRPr="00C279B6">
              <w:rPr>
                <w:sz w:val="20"/>
                <w:szCs w:val="20"/>
              </w:rPr>
              <w:t>Технические параметры арктических танкеров.</w:t>
            </w:r>
          </w:p>
          <w:p w14:paraId="2588E2B4" w14:textId="77777777" w:rsidR="00C279B6" w:rsidRPr="00C279B6" w:rsidRDefault="00C279B6" w:rsidP="0063641E">
            <w:pPr>
              <w:numPr>
                <w:ilvl w:val="0"/>
                <w:numId w:val="34"/>
              </w:numPr>
              <w:spacing w:before="100" w:after="100" w:line="271" w:lineRule="auto"/>
              <w:ind w:left="680" w:hanging="680"/>
              <w:contextualSpacing/>
              <w:jc w:val="both"/>
              <w:rPr>
                <w:sz w:val="20"/>
                <w:szCs w:val="20"/>
              </w:rPr>
            </w:pPr>
            <w:r w:rsidRPr="00C279B6">
              <w:rPr>
                <w:sz w:val="20"/>
                <w:szCs w:val="20"/>
              </w:rPr>
              <w:t>Генпроектировщик предоставляет необходимые для проектирования исходные данные по письменному запросу субподрядчика.</w:t>
            </w:r>
          </w:p>
        </w:tc>
      </w:tr>
      <w:tr w:rsidR="00C279B6" w:rsidRPr="00C279B6" w14:paraId="43F1176D" w14:textId="77777777" w:rsidTr="002D49ED">
        <w:tc>
          <w:tcPr>
            <w:tcW w:w="426" w:type="dxa"/>
            <w:shd w:val="clear" w:color="auto" w:fill="auto"/>
            <w:vAlign w:val="center"/>
          </w:tcPr>
          <w:p w14:paraId="02A6967D" w14:textId="77777777" w:rsidR="00C279B6" w:rsidRPr="00C279B6" w:rsidRDefault="00C279B6" w:rsidP="00810AFE">
            <w:pPr>
              <w:numPr>
                <w:ilvl w:val="0"/>
                <w:numId w:val="40"/>
              </w:numPr>
              <w:spacing w:before="100" w:after="100" w:line="271" w:lineRule="auto"/>
              <w:ind w:left="0" w:firstLine="0"/>
              <w:contextualSpacing/>
              <w:rPr>
                <w:sz w:val="20"/>
                <w:szCs w:val="20"/>
              </w:rPr>
            </w:pPr>
          </w:p>
        </w:tc>
        <w:tc>
          <w:tcPr>
            <w:tcW w:w="3226" w:type="dxa"/>
            <w:shd w:val="clear" w:color="auto" w:fill="auto"/>
            <w:vAlign w:val="center"/>
          </w:tcPr>
          <w:p w14:paraId="4BE7D97B" w14:textId="77777777" w:rsidR="00C279B6" w:rsidRPr="00C279B6" w:rsidRDefault="00C279B6" w:rsidP="00C279B6">
            <w:pPr>
              <w:spacing w:before="100" w:after="100" w:line="271" w:lineRule="auto"/>
              <w:jc w:val="center"/>
              <w:rPr>
                <w:sz w:val="20"/>
                <w:szCs w:val="20"/>
              </w:rPr>
            </w:pPr>
            <w:r w:rsidRPr="00C279B6">
              <w:rPr>
                <w:sz w:val="20"/>
                <w:szCs w:val="20"/>
              </w:rPr>
              <w:t>Особые требования Заказчика к разработке проектной документации</w:t>
            </w:r>
          </w:p>
        </w:tc>
        <w:tc>
          <w:tcPr>
            <w:tcW w:w="6662" w:type="dxa"/>
            <w:shd w:val="clear" w:color="auto" w:fill="auto"/>
            <w:vAlign w:val="center"/>
          </w:tcPr>
          <w:p w14:paraId="188F13A3" w14:textId="77777777" w:rsidR="00C279B6" w:rsidRPr="00C279B6" w:rsidRDefault="00C279B6" w:rsidP="00C279B6">
            <w:pPr>
              <w:spacing w:before="100" w:after="100" w:line="271" w:lineRule="auto"/>
              <w:ind w:left="34" w:right="57"/>
              <w:jc w:val="both"/>
              <w:rPr>
                <w:sz w:val="20"/>
                <w:szCs w:val="20"/>
              </w:rPr>
            </w:pPr>
            <w:r w:rsidRPr="00C279B6">
              <w:rPr>
                <w:sz w:val="20"/>
                <w:szCs w:val="20"/>
              </w:rPr>
              <w:t>РД разработать в соответствии с локальными-нормативными документами Генерального Заказчика.</w:t>
            </w:r>
          </w:p>
        </w:tc>
      </w:tr>
      <w:tr w:rsidR="00C279B6" w:rsidRPr="00C279B6" w14:paraId="127147C8" w14:textId="77777777" w:rsidTr="002D49ED">
        <w:tc>
          <w:tcPr>
            <w:tcW w:w="426" w:type="dxa"/>
            <w:shd w:val="clear" w:color="auto" w:fill="auto"/>
            <w:vAlign w:val="center"/>
          </w:tcPr>
          <w:p w14:paraId="131C87D1" w14:textId="77777777" w:rsidR="00C279B6" w:rsidRPr="00C279B6" w:rsidRDefault="00C279B6" w:rsidP="00810AFE">
            <w:pPr>
              <w:numPr>
                <w:ilvl w:val="0"/>
                <w:numId w:val="40"/>
              </w:numPr>
              <w:spacing w:before="100" w:after="100" w:line="271" w:lineRule="auto"/>
              <w:ind w:left="0" w:firstLine="0"/>
              <w:contextualSpacing/>
              <w:rPr>
                <w:sz w:val="20"/>
                <w:szCs w:val="20"/>
              </w:rPr>
            </w:pPr>
          </w:p>
        </w:tc>
        <w:tc>
          <w:tcPr>
            <w:tcW w:w="3226" w:type="dxa"/>
            <w:shd w:val="clear" w:color="auto" w:fill="auto"/>
            <w:vAlign w:val="center"/>
          </w:tcPr>
          <w:p w14:paraId="489320E3" w14:textId="77777777" w:rsidR="00C279B6" w:rsidRPr="00C279B6" w:rsidRDefault="00C279B6" w:rsidP="00C279B6">
            <w:pPr>
              <w:spacing w:before="100" w:after="100" w:line="271" w:lineRule="auto"/>
              <w:jc w:val="center"/>
              <w:rPr>
                <w:sz w:val="20"/>
                <w:szCs w:val="20"/>
              </w:rPr>
            </w:pPr>
            <w:r w:rsidRPr="00C279B6">
              <w:rPr>
                <w:sz w:val="20"/>
                <w:szCs w:val="20"/>
              </w:rPr>
              <w:t>Порядок сдачи работы</w:t>
            </w:r>
          </w:p>
        </w:tc>
        <w:tc>
          <w:tcPr>
            <w:tcW w:w="6662" w:type="dxa"/>
            <w:shd w:val="clear" w:color="auto" w:fill="auto"/>
            <w:vAlign w:val="center"/>
          </w:tcPr>
          <w:p w14:paraId="4F6174A3" w14:textId="77777777" w:rsidR="00C279B6" w:rsidRPr="00C279B6" w:rsidRDefault="00C279B6" w:rsidP="0063641E">
            <w:pPr>
              <w:numPr>
                <w:ilvl w:val="0"/>
                <w:numId w:val="35"/>
              </w:numPr>
              <w:spacing w:before="100" w:after="100" w:line="271" w:lineRule="auto"/>
              <w:ind w:left="680" w:hanging="680"/>
              <w:jc w:val="both"/>
              <w:rPr>
                <w:sz w:val="20"/>
                <w:szCs w:val="20"/>
              </w:rPr>
            </w:pPr>
            <w:r w:rsidRPr="00C279B6">
              <w:rPr>
                <w:sz w:val="20"/>
                <w:szCs w:val="20"/>
              </w:rPr>
              <w:t>После завершения работы Подрядчик представляет Заказчику тома рабочей документации:</w:t>
            </w:r>
          </w:p>
          <w:p w14:paraId="68C478B0"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два подлинных экземпляра и три копии в сброшюрованном виде на бумажных носителях;</w:t>
            </w:r>
          </w:p>
          <w:p w14:paraId="5456F238" w14:textId="77777777" w:rsidR="00C279B6" w:rsidRPr="00C279B6" w:rsidRDefault="00C279B6" w:rsidP="0063641E">
            <w:pPr>
              <w:numPr>
                <w:ilvl w:val="0"/>
                <w:numId w:val="26"/>
              </w:numPr>
              <w:spacing w:before="100" w:after="100" w:line="271" w:lineRule="auto"/>
              <w:ind w:left="681" w:hanging="227"/>
              <w:contextualSpacing/>
              <w:jc w:val="both"/>
              <w:rPr>
                <w:sz w:val="20"/>
                <w:szCs w:val="20"/>
              </w:rPr>
            </w:pPr>
            <w:r w:rsidRPr="00C279B6">
              <w:rPr>
                <w:sz w:val="20"/>
                <w:szCs w:val="20"/>
              </w:rPr>
              <w:t>в формате разработки, а также отсканированную копию подлинного экземпляра в формате .pdf на электронных носителях (CD-R, DVD-дисках) в трех экземплярах.</w:t>
            </w:r>
          </w:p>
          <w:p w14:paraId="269738F8" w14:textId="77777777" w:rsidR="00C279B6" w:rsidRPr="00C279B6" w:rsidRDefault="00C279B6" w:rsidP="0063641E">
            <w:pPr>
              <w:numPr>
                <w:ilvl w:val="0"/>
                <w:numId w:val="35"/>
              </w:numPr>
              <w:spacing w:before="100" w:after="100" w:line="271" w:lineRule="auto"/>
              <w:ind w:left="680" w:hanging="680"/>
              <w:jc w:val="both"/>
              <w:rPr>
                <w:rFonts w:ascii="Arial" w:hAnsi="Arial"/>
                <w:snapToGrid w:val="0"/>
                <w:sz w:val="20"/>
                <w:szCs w:val="20"/>
              </w:rPr>
            </w:pPr>
            <w:r w:rsidRPr="00C279B6">
              <w:rPr>
                <w:sz w:val="20"/>
                <w:szCs w:val="20"/>
              </w:rPr>
              <w:t>Текстовые материалы должны быть представлены в формате «Word 2010», графические материалы (чертежи) с подписями разработчика в исходном формате «AutoCAD 2012», файлы (*.dwg) и AdobeReader (*.pdf)</w:t>
            </w:r>
          </w:p>
        </w:tc>
      </w:tr>
      <w:tr w:rsidR="00C279B6" w:rsidRPr="00C279B6" w14:paraId="75F44909" w14:textId="77777777" w:rsidTr="002D49ED">
        <w:tc>
          <w:tcPr>
            <w:tcW w:w="426" w:type="dxa"/>
            <w:shd w:val="clear" w:color="auto" w:fill="auto"/>
            <w:vAlign w:val="center"/>
          </w:tcPr>
          <w:p w14:paraId="1EDB7449" w14:textId="77777777" w:rsidR="00C279B6" w:rsidRPr="00C279B6" w:rsidRDefault="00C279B6" w:rsidP="00810AFE">
            <w:pPr>
              <w:numPr>
                <w:ilvl w:val="0"/>
                <w:numId w:val="40"/>
              </w:numPr>
              <w:spacing w:before="100" w:after="100" w:line="271" w:lineRule="auto"/>
              <w:ind w:left="0" w:firstLine="0"/>
              <w:contextualSpacing/>
              <w:rPr>
                <w:sz w:val="20"/>
                <w:szCs w:val="20"/>
              </w:rPr>
            </w:pPr>
          </w:p>
        </w:tc>
        <w:tc>
          <w:tcPr>
            <w:tcW w:w="3226" w:type="dxa"/>
            <w:shd w:val="clear" w:color="auto" w:fill="auto"/>
            <w:vAlign w:val="center"/>
          </w:tcPr>
          <w:p w14:paraId="6408E9F0" w14:textId="77777777" w:rsidR="00C279B6" w:rsidRPr="00C279B6" w:rsidRDefault="00C279B6" w:rsidP="00C279B6">
            <w:pPr>
              <w:spacing w:before="100" w:after="100" w:line="271" w:lineRule="auto"/>
              <w:jc w:val="center"/>
              <w:rPr>
                <w:sz w:val="20"/>
                <w:szCs w:val="20"/>
              </w:rPr>
            </w:pPr>
            <w:r w:rsidRPr="00C279B6">
              <w:rPr>
                <w:sz w:val="20"/>
                <w:szCs w:val="20"/>
              </w:rPr>
              <w:t>Требования к передаче материалов</w:t>
            </w:r>
          </w:p>
        </w:tc>
        <w:tc>
          <w:tcPr>
            <w:tcW w:w="6662" w:type="dxa"/>
            <w:shd w:val="clear" w:color="auto" w:fill="auto"/>
            <w:vAlign w:val="center"/>
          </w:tcPr>
          <w:p w14:paraId="450378B9" w14:textId="77777777" w:rsidR="00C279B6" w:rsidRPr="00C279B6" w:rsidRDefault="00C279B6" w:rsidP="0063641E">
            <w:pPr>
              <w:numPr>
                <w:ilvl w:val="0"/>
                <w:numId w:val="36"/>
              </w:numPr>
              <w:spacing w:before="100" w:after="100" w:line="271" w:lineRule="auto"/>
              <w:ind w:left="680" w:hanging="680"/>
              <w:jc w:val="both"/>
              <w:rPr>
                <w:sz w:val="20"/>
                <w:szCs w:val="20"/>
              </w:rPr>
            </w:pPr>
            <w:r w:rsidRPr="00C279B6">
              <w:rPr>
                <w:sz w:val="20"/>
                <w:szCs w:val="20"/>
              </w:rPr>
              <w:t>Электронная версия комплекта документации передается на CD диске (дисках), изготовленных разработчиком документации (оригинал-диск). Допускается использовать носители формата CD-RW, DVD-R, DVD-RW.</w:t>
            </w:r>
          </w:p>
          <w:p w14:paraId="313B378F" w14:textId="77777777" w:rsidR="00C279B6" w:rsidRPr="00C279B6" w:rsidRDefault="00C279B6" w:rsidP="0063641E">
            <w:pPr>
              <w:numPr>
                <w:ilvl w:val="0"/>
                <w:numId w:val="36"/>
              </w:numPr>
              <w:spacing w:before="100" w:after="100" w:line="271" w:lineRule="auto"/>
              <w:ind w:left="680" w:hanging="680"/>
              <w:jc w:val="both"/>
              <w:rPr>
                <w:sz w:val="20"/>
                <w:szCs w:val="20"/>
              </w:rPr>
            </w:pPr>
            <w:r w:rsidRPr="00C279B6">
              <w:rPr>
                <w:sz w:val="20"/>
                <w:szCs w:val="20"/>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7CF476F" w14:textId="77777777" w:rsidR="00C279B6" w:rsidRPr="00C279B6" w:rsidRDefault="00C279B6" w:rsidP="0063641E">
            <w:pPr>
              <w:numPr>
                <w:ilvl w:val="0"/>
                <w:numId w:val="36"/>
              </w:numPr>
              <w:spacing w:before="100" w:after="100" w:line="271" w:lineRule="auto"/>
              <w:ind w:left="680" w:hanging="680"/>
              <w:jc w:val="both"/>
              <w:rPr>
                <w:rFonts w:ascii="Arial" w:hAnsi="Arial"/>
                <w:snapToGrid w:val="0"/>
                <w:sz w:val="20"/>
                <w:szCs w:val="20"/>
              </w:rPr>
            </w:pPr>
            <w:r w:rsidRPr="00C279B6">
              <w:rPr>
                <w:sz w:val="20"/>
                <w:szCs w:val="20"/>
              </w:rPr>
              <w:t>Файлы должны нормально открываться в режиме просмотра средствами операционной системы Windows 2000/XP/Vista/7.</w:t>
            </w:r>
          </w:p>
        </w:tc>
      </w:tr>
    </w:tbl>
    <w:p w14:paraId="0775D00C" w14:textId="4DBB1FF2" w:rsidR="002B6CD9" w:rsidRPr="004C5719" w:rsidRDefault="002B6CD9" w:rsidP="004C5719">
      <w:pPr>
        <w:suppressAutoHyphens/>
        <w:jc w:val="right"/>
        <w:rPr>
          <w:b/>
          <w:i/>
          <w:sz w:val="20"/>
          <w:szCs w:val="20"/>
        </w:rPr>
      </w:pPr>
    </w:p>
    <w:p w14:paraId="0548BFE3" w14:textId="6CF7394A" w:rsidR="00C279B6" w:rsidRPr="00C279B6" w:rsidRDefault="00C279B6" w:rsidP="00C279B6">
      <w:pPr>
        <w:tabs>
          <w:tab w:val="left" w:pos="2327"/>
        </w:tabs>
        <w:spacing w:after="200" w:line="276" w:lineRule="auto"/>
        <w:rPr>
          <w:color w:val="000000" w:themeColor="text1"/>
          <w:sz w:val="20"/>
          <w:szCs w:val="20"/>
        </w:rPr>
      </w:pPr>
      <w:r w:rsidRPr="00C279B6">
        <w:rPr>
          <w:color w:val="000000" w:themeColor="text1"/>
          <w:sz w:val="20"/>
          <w:szCs w:val="20"/>
        </w:rPr>
        <w:t>Приложения</w:t>
      </w:r>
      <w:r>
        <w:rPr>
          <w:color w:val="000000" w:themeColor="text1"/>
          <w:sz w:val="20"/>
          <w:szCs w:val="20"/>
        </w:rPr>
        <w:t xml:space="preserve"> </w:t>
      </w:r>
      <w:r w:rsidRPr="00C279B6">
        <w:rPr>
          <w:color w:val="000000" w:themeColor="text1"/>
          <w:sz w:val="20"/>
          <w:szCs w:val="20"/>
        </w:rPr>
        <w:t>(прилага</w:t>
      </w:r>
      <w:r>
        <w:rPr>
          <w:color w:val="000000" w:themeColor="text1"/>
          <w:sz w:val="20"/>
          <w:szCs w:val="20"/>
        </w:rPr>
        <w:t>ют</w:t>
      </w:r>
      <w:r w:rsidRPr="00C279B6">
        <w:rPr>
          <w:color w:val="000000" w:themeColor="text1"/>
          <w:sz w:val="20"/>
          <w:szCs w:val="20"/>
        </w:rPr>
        <w:t>ся отдельным</w:t>
      </w:r>
      <w:r>
        <w:rPr>
          <w:color w:val="000000" w:themeColor="text1"/>
          <w:sz w:val="20"/>
          <w:szCs w:val="20"/>
        </w:rPr>
        <w:t>и</w:t>
      </w:r>
      <w:r w:rsidRPr="00C279B6">
        <w:rPr>
          <w:color w:val="000000" w:themeColor="text1"/>
          <w:sz w:val="20"/>
          <w:szCs w:val="20"/>
        </w:rPr>
        <w:t xml:space="preserve"> файл</w:t>
      </w:r>
      <w:r>
        <w:rPr>
          <w:color w:val="000000" w:themeColor="text1"/>
          <w:sz w:val="20"/>
          <w:szCs w:val="20"/>
        </w:rPr>
        <w:t>ами</w:t>
      </w:r>
      <w:r w:rsidRPr="00C279B6">
        <w:rPr>
          <w:color w:val="000000" w:themeColor="text1"/>
          <w:sz w:val="20"/>
          <w:szCs w:val="20"/>
        </w:rPr>
        <w:t>):</w:t>
      </w:r>
    </w:p>
    <w:p w14:paraId="52F617CB" w14:textId="2C5DD516" w:rsidR="00C279B6" w:rsidRPr="003117EF" w:rsidRDefault="00C279B6" w:rsidP="003117EF">
      <w:pPr>
        <w:keepNext/>
        <w:numPr>
          <w:ilvl w:val="1"/>
          <w:numId w:val="38"/>
        </w:numPr>
        <w:suppressAutoHyphens/>
        <w:spacing w:before="100" w:after="100" w:line="271" w:lineRule="auto"/>
        <w:jc w:val="both"/>
        <w:rPr>
          <w:color w:val="000000" w:themeColor="text1"/>
          <w:sz w:val="20"/>
          <w:szCs w:val="20"/>
        </w:rPr>
      </w:pPr>
      <w:r w:rsidRPr="003117EF">
        <w:rPr>
          <w:color w:val="000000" w:themeColor="text1"/>
          <w:sz w:val="20"/>
          <w:szCs w:val="20"/>
        </w:rPr>
        <w:t>Физико-химические свойства нефти</w:t>
      </w:r>
      <w:r w:rsidR="003117EF">
        <w:rPr>
          <w:color w:val="000000" w:themeColor="text1"/>
          <w:sz w:val="20"/>
          <w:szCs w:val="20"/>
        </w:rPr>
        <w:t>;</w:t>
      </w:r>
    </w:p>
    <w:p w14:paraId="45FBA6A7" w14:textId="58481B29" w:rsidR="00C279B6" w:rsidRPr="00C279B6" w:rsidRDefault="00C279B6" w:rsidP="0063641E">
      <w:pPr>
        <w:keepNext/>
        <w:numPr>
          <w:ilvl w:val="1"/>
          <w:numId w:val="38"/>
        </w:numPr>
        <w:suppressAutoHyphens/>
        <w:spacing w:before="100" w:after="100" w:line="271" w:lineRule="auto"/>
        <w:jc w:val="both"/>
        <w:rPr>
          <w:color w:val="000000" w:themeColor="text1"/>
          <w:sz w:val="20"/>
          <w:szCs w:val="20"/>
        </w:rPr>
      </w:pPr>
      <w:r w:rsidRPr="00C279B6">
        <w:rPr>
          <w:color w:val="000000" w:themeColor="text1"/>
          <w:sz w:val="20"/>
          <w:szCs w:val="20"/>
        </w:rPr>
        <w:t>Технические условия на подключение технологических сетей Нефтяного терминала «Порт бухта Север» к сетям объекта «Бухта Север. ПСП»</w:t>
      </w:r>
      <w:r w:rsidR="003117EF">
        <w:rPr>
          <w:color w:val="000000" w:themeColor="text1"/>
          <w:sz w:val="20"/>
          <w:szCs w:val="20"/>
        </w:rPr>
        <w:t>;</w:t>
      </w:r>
    </w:p>
    <w:p w14:paraId="623541B0" w14:textId="77777777" w:rsidR="00C279B6" w:rsidRPr="00C279B6" w:rsidRDefault="00C279B6" w:rsidP="0063641E">
      <w:pPr>
        <w:keepNext/>
        <w:numPr>
          <w:ilvl w:val="1"/>
          <w:numId w:val="38"/>
        </w:numPr>
        <w:suppressAutoHyphens/>
        <w:spacing w:before="100" w:after="100" w:line="271" w:lineRule="auto"/>
        <w:jc w:val="both"/>
        <w:rPr>
          <w:color w:val="000000" w:themeColor="text1"/>
          <w:sz w:val="20"/>
          <w:szCs w:val="20"/>
        </w:rPr>
      </w:pPr>
      <w:r w:rsidRPr="00C279B6">
        <w:rPr>
          <w:color w:val="000000" w:themeColor="text1"/>
          <w:sz w:val="20"/>
          <w:szCs w:val="20"/>
        </w:rPr>
        <w:t>Технические параметры арктических танкеров.</w:t>
      </w:r>
    </w:p>
    <w:p w14:paraId="72C87E5C" w14:textId="77777777" w:rsidR="00E969F7" w:rsidRPr="004C5719" w:rsidRDefault="00E969F7" w:rsidP="002B6CD9">
      <w:pPr>
        <w:suppressAutoHyphens/>
        <w:jc w:val="right"/>
        <w:rPr>
          <w:b/>
          <w:i/>
          <w:sz w:val="20"/>
          <w:szCs w:val="20"/>
        </w:rPr>
      </w:pPr>
    </w:p>
    <w:p w14:paraId="1177BDB5" w14:textId="77777777" w:rsidR="00E969F7" w:rsidRPr="004C5719" w:rsidRDefault="00E969F7" w:rsidP="002B6CD9">
      <w:pPr>
        <w:suppressAutoHyphens/>
        <w:jc w:val="right"/>
        <w:rPr>
          <w:b/>
          <w:i/>
          <w:sz w:val="20"/>
          <w:szCs w:val="20"/>
        </w:rPr>
      </w:pPr>
    </w:p>
    <w:p w14:paraId="44EE12EE" w14:textId="77777777" w:rsidR="00E969F7" w:rsidRDefault="00E969F7" w:rsidP="00C279B6">
      <w:pPr>
        <w:suppressAutoHyphens/>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224DD749" w14:textId="1F48CFA2" w:rsidR="0084691A" w:rsidRDefault="0084691A" w:rsidP="00C279B6">
      <w:pPr>
        <w:suppressAutoHyphens/>
        <w:rPr>
          <w:b/>
          <w:i/>
          <w:sz w:val="20"/>
          <w:szCs w:val="20"/>
        </w:rPr>
      </w:pPr>
    </w:p>
    <w:p w14:paraId="47523199" w14:textId="77777777" w:rsidR="0084691A" w:rsidRDefault="0084691A" w:rsidP="002B6CD9">
      <w:pPr>
        <w:suppressAutoHyphens/>
        <w:jc w:val="right"/>
        <w:rPr>
          <w:b/>
          <w:i/>
          <w:sz w:val="20"/>
          <w:szCs w:val="20"/>
        </w:rPr>
      </w:pPr>
    </w:p>
    <w:p w14:paraId="0CB62F96" w14:textId="5EB51117" w:rsidR="004C5719" w:rsidRPr="000D788E" w:rsidRDefault="001C4967" w:rsidP="000D788E">
      <w:pPr>
        <w:suppressAutoHyphens/>
        <w:jc w:val="right"/>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на</w:t>
      </w:r>
      <w:r w:rsidR="004C5719">
        <w:rPr>
          <w:b/>
          <w:i/>
          <w:sz w:val="20"/>
          <w:szCs w:val="20"/>
        </w:rPr>
        <w:t xml:space="preserve"> </w:t>
      </w:r>
      <w:r w:rsidR="00F44990" w:rsidRPr="005833CE">
        <w:rPr>
          <w:b/>
          <w:i/>
          <w:sz w:val="20"/>
          <w:szCs w:val="20"/>
        </w:rPr>
        <w:t xml:space="preserve">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AD6930" w:rsidRPr="00AD6930">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70660A48" w14:textId="444C483C" w:rsidR="00E969F7" w:rsidRPr="002F113B" w:rsidRDefault="00E969F7" w:rsidP="0084691A">
      <w:pPr>
        <w:suppressAutoHyphens/>
        <w:jc w:val="right"/>
        <w:rPr>
          <w:b/>
          <w:i/>
          <w:sz w:val="20"/>
          <w:szCs w:val="20"/>
        </w:rPr>
      </w:pP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15835361" w14:textId="77777777" w:rsidR="00AD6930" w:rsidRPr="00AD6930" w:rsidRDefault="00AD6930" w:rsidP="00AD6930">
      <w:pPr>
        <w:suppressAutoHyphens/>
        <w:ind w:right="-142"/>
        <w:jc w:val="center"/>
        <w:rPr>
          <w:b/>
          <w:bCs/>
          <w:i/>
          <w:iCs/>
          <w:sz w:val="20"/>
          <w:szCs w:val="20"/>
          <w:lang w:eastAsia="ar-SA"/>
        </w:rPr>
      </w:pPr>
      <w:r w:rsidRPr="00AD6930">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1BC54109" w14:textId="635D834F" w:rsidR="000D788E" w:rsidRPr="000D788E" w:rsidRDefault="000D788E" w:rsidP="000D788E">
      <w:pPr>
        <w:suppressAutoHyphens/>
        <w:jc w:val="center"/>
        <w:rPr>
          <w:b/>
          <w:bCs/>
          <w:i/>
          <w:iCs/>
          <w:sz w:val="20"/>
          <w:szCs w:val="20"/>
          <w:lang w:eastAsia="ar-SA"/>
        </w:rPr>
      </w:pPr>
    </w:p>
    <w:p w14:paraId="7567A4EB" w14:textId="4D965846" w:rsidR="00447413" w:rsidRDefault="00447413" w:rsidP="00796992">
      <w:pPr>
        <w:suppressAutoHyphens/>
        <w:jc w:val="center"/>
        <w:rPr>
          <w:bCs/>
          <w:spacing w:val="1"/>
          <w:sz w:val="20"/>
          <w:szCs w:val="20"/>
        </w:rPr>
      </w:pP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44934927" w14:textId="3D52F808" w:rsidR="00796992" w:rsidRDefault="00AD6930" w:rsidP="00796992">
      <w:pPr>
        <w:spacing w:line="259" w:lineRule="auto"/>
        <w:jc w:val="center"/>
        <w:rPr>
          <w:b/>
          <w:bCs/>
          <w:i/>
          <w:iCs/>
          <w:sz w:val="20"/>
          <w:szCs w:val="20"/>
          <w:lang w:eastAsia="ar-SA"/>
        </w:rPr>
      </w:pPr>
      <w:r w:rsidRPr="00AD6930">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33022DAA" w14:textId="77777777" w:rsidR="00AD6930" w:rsidRDefault="00AD6930" w:rsidP="00796992">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ED5887" w:rsidRDefault="00101A99" w:rsidP="00101A99">
      <w:pPr>
        <w:shd w:val="clear" w:color="auto" w:fill="FFFFFF"/>
        <w:jc w:val="both"/>
        <w:rPr>
          <w:sz w:val="20"/>
          <w:szCs w:val="20"/>
        </w:rPr>
      </w:pPr>
      <w:r w:rsidRPr="00101A99">
        <w:rPr>
          <w:sz w:val="20"/>
          <w:szCs w:val="20"/>
        </w:rPr>
        <w:t xml:space="preserve">сообщает о согласии </w:t>
      </w:r>
      <w:r w:rsidRPr="00ED5887">
        <w:rPr>
          <w:sz w:val="20"/>
          <w:szCs w:val="20"/>
        </w:rPr>
        <w:t>участвовать в открытом запросе предложений на условиях, установлен</w:t>
      </w:r>
      <w:r w:rsidRPr="00ED5887">
        <w:rPr>
          <w:spacing w:val="-1"/>
          <w:sz w:val="20"/>
          <w:szCs w:val="20"/>
        </w:rPr>
        <w:t>ных в указанных выше документах, и направляет настоящую заявку.</w:t>
      </w:r>
    </w:p>
    <w:p w14:paraId="14B5871D" w14:textId="77777777" w:rsidR="00101A99" w:rsidRPr="00ED5887"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ED5887" w:rsidRDefault="00101A99" w:rsidP="00101A99">
      <w:pPr>
        <w:shd w:val="clear" w:color="auto" w:fill="FFFFFF"/>
        <w:tabs>
          <w:tab w:val="left" w:leader="underscore" w:pos="5472"/>
        </w:tabs>
        <w:suppressAutoHyphens/>
        <w:ind w:firstLine="709"/>
        <w:jc w:val="both"/>
        <w:rPr>
          <w:sz w:val="20"/>
          <w:szCs w:val="20"/>
          <w:lang w:eastAsia="ar-SA"/>
        </w:rPr>
      </w:pPr>
      <w:r w:rsidRPr="00ED5887">
        <w:rPr>
          <w:sz w:val="20"/>
          <w:szCs w:val="20"/>
          <w:lang w:eastAsia="ar-SA"/>
        </w:rPr>
        <w:t>Мы согласны выполнит</w:t>
      </w:r>
      <w:r w:rsidR="00CD5492" w:rsidRPr="00ED5887">
        <w:rPr>
          <w:sz w:val="20"/>
          <w:szCs w:val="20"/>
          <w:lang w:eastAsia="ar-SA"/>
        </w:rPr>
        <w:t>ь работы</w:t>
      </w:r>
      <w:r w:rsidRPr="00ED5887">
        <w:rPr>
          <w:sz w:val="20"/>
          <w:szCs w:val="20"/>
          <w:lang w:eastAsia="ar-SA"/>
        </w:rPr>
        <w:t>, предусмотренные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ED5887"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ED5887">
        <w:rPr>
          <w:b/>
          <w:color w:val="000000"/>
          <w:sz w:val="20"/>
          <w:szCs w:val="20"/>
        </w:rPr>
        <w:t>Принадлежность к СМП:</w:t>
      </w:r>
      <w:r w:rsidRPr="00ED5887">
        <w:rPr>
          <w:color w:val="000000"/>
          <w:sz w:val="20"/>
          <w:szCs w:val="20"/>
        </w:rPr>
        <w:t xml:space="preserve"> да/нет </w:t>
      </w:r>
      <w:r w:rsidRPr="00ED5887">
        <w:rPr>
          <w:i/>
          <w:color w:val="000000"/>
          <w:sz w:val="20"/>
          <w:szCs w:val="20"/>
        </w:rPr>
        <w:t>(нужное оставить)</w:t>
      </w:r>
    </w:p>
    <w:p w14:paraId="1FC15D66" w14:textId="678F8243" w:rsidR="00101A99" w:rsidRPr="00ED5887" w:rsidRDefault="00101A99" w:rsidP="00101A99">
      <w:pPr>
        <w:shd w:val="clear" w:color="auto" w:fill="FFFFFF"/>
        <w:tabs>
          <w:tab w:val="left" w:pos="2196"/>
        </w:tabs>
        <w:ind w:firstLine="709"/>
        <w:jc w:val="both"/>
        <w:rPr>
          <w:sz w:val="20"/>
          <w:szCs w:val="20"/>
        </w:rPr>
      </w:pPr>
      <w:r w:rsidRPr="00ED5887">
        <w:rPr>
          <w:spacing w:val="3"/>
          <w:sz w:val="20"/>
          <w:szCs w:val="20"/>
        </w:rPr>
        <w:t xml:space="preserve">Мы ознакомлены с материалами </w:t>
      </w:r>
      <w:r w:rsidRPr="00ED5887">
        <w:rPr>
          <w:sz w:val="20"/>
          <w:szCs w:val="20"/>
        </w:rPr>
        <w:t xml:space="preserve">Задания на </w:t>
      </w:r>
      <w:r w:rsidR="00AD6930" w:rsidRPr="00ED5887">
        <w:rPr>
          <w:sz w:val="20"/>
          <w:szCs w:val="20"/>
        </w:rPr>
        <w:t>разработку</w:t>
      </w:r>
      <w:r w:rsidRPr="00ED5887">
        <w:rPr>
          <w:spacing w:val="-1"/>
          <w:sz w:val="20"/>
          <w:szCs w:val="20"/>
        </w:rPr>
        <w:t>, влияющими на стоимость выполнения работ.</w:t>
      </w:r>
      <w:r w:rsidRPr="00ED5887">
        <w:rPr>
          <w:sz w:val="20"/>
          <w:szCs w:val="20"/>
        </w:rPr>
        <w:t xml:space="preserve"> </w:t>
      </w:r>
      <w:r w:rsidRPr="00ED5887">
        <w:rPr>
          <w:spacing w:val="4"/>
          <w:sz w:val="20"/>
          <w:szCs w:val="20"/>
        </w:rPr>
        <w:t xml:space="preserve">Мы согласны с тем, </w:t>
      </w:r>
      <w:r w:rsidR="008B1935" w:rsidRPr="00ED5887">
        <w:rPr>
          <w:spacing w:val="4"/>
          <w:sz w:val="20"/>
          <w:szCs w:val="20"/>
        </w:rPr>
        <w:t>что в случае, если</w:t>
      </w:r>
      <w:r w:rsidRPr="00ED5887">
        <w:rPr>
          <w:spacing w:val="4"/>
          <w:sz w:val="20"/>
          <w:szCs w:val="20"/>
        </w:rPr>
        <w:t xml:space="preserve"> нами не были учтены ка</w:t>
      </w:r>
      <w:r w:rsidRPr="00ED5887">
        <w:rPr>
          <w:spacing w:val="7"/>
          <w:sz w:val="20"/>
          <w:szCs w:val="20"/>
        </w:rPr>
        <w:t xml:space="preserve">кие-либо </w:t>
      </w:r>
      <w:r w:rsidRPr="00ED5887">
        <w:rPr>
          <w:sz w:val="20"/>
          <w:szCs w:val="20"/>
        </w:rPr>
        <w:t xml:space="preserve">расценки на </w:t>
      </w:r>
      <w:r w:rsidR="00CD5492" w:rsidRPr="00ED5887">
        <w:rPr>
          <w:sz w:val="20"/>
          <w:szCs w:val="20"/>
        </w:rPr>
        <w:t>выполнение работ</w:t>
      </w:r>
      <w:r w:rsidRPr="00ED5887">
        <w:rPr>
          <w:sz w:val="20"/>
          <w:szCs w:val="20"/>
        </w:rPr>
        <w:t xml:space="preserve">, составляющих полный комплекс работ по предмету открытого запроса предложений, данная </w:t>
      </w:r>
      <w:r w:rsidR="00CD5492" w:rsidRPr="00ED5887">
        <w:rPr>
          <w:sz w:val="20"/>
          <w:szCs w:val="20"/>
        </w:rPr>
        <w:t>работа</w:t>
      </w:r>
      <w:r w:rsidRPr="00ED5887">
        <w:rPr>
          <w:sz w:val="20"/>
          <w:szCs w:val="20"/>
        </w:rPr>
        <w:t xml:space="preserve"> будет в любом случае выполнена в полном соответствии с Заданием на</w:t>
      </w:r>
      <w:r w:rsidR="000D788E" w:rsidRPr="00ED5887">
        <w:rPr>
          <w:sz w:val="20"/>
          <w:szCs w:val="20"/>
        </w:rPr>
        <w:t xml:space="preserve"> </w:t>
      </w:r>
      <w:r w:rsidR="008D191C" w:rsidRPr="00ED5887">
        <w:rPr>
          <w:sz w:val="20"/>
          <w:szCs w:val="20"/>
        </w:rPr>
        <w:t>разработку</w:t>
      </w:r>
      <w:r w:rsidRPr="00ED5887">
        <w:rPr>
          <w:sz w:val="20"/>
          <w:szCs w:val="20"/>
        </w:rPr>
        <w:t>, в пределах предлагаемой нами стоимости договора.</w:t>
      </w:r>
    </w:p>
    <w:p w14:paraId="5828E3CD" w14:textId="77777777" w:rsidR="00101A99" w:rsidRPr="00ED5887" w:rsidRDefault="00101A99" w:rsidP="00101A99">
      <w:pPr>
        <w:shd w:val="clear" w:color="auto" w:fill="FFFFFF"/>
        <w:tabs>
          <w:tab w:val="left" w:pos="2131"/>
        </w:tabs>
        <w:ind w:firstLine="709"/>
        <w:jc w:val="both"/>
        <w:rPr>
          <w:sz w:val="20"/>
          <w:szCs w:val="20"/>
        </w:rPr>
      </w:pPr>
      <w:r w:rsidRPr="00ED5887">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EB0DBFF" w:rsidR="00101A99" w:rsidRPr="00ED5887" w:rsidRDefault="00101A99" w:rsidP="00101A99">
      <w:pPr>
        <w:shd w:val="clear" w:color="auto" w:fill="FFFFFF"/>
        <w:tabs>
          <w:tab w:val="left" w:pos="2131"/>
        </w:tabs>
        <w:ind w:firstLine="709"/>
        <w:jc w:val="both"/>
        <w:rPr>
          <w:sz w:val="20"/>
          <w:szCs w:val="20"/>
        </w:rPr>
      </w:pPr>
      <w:r w:rsidRPr="00ED5887">
        <w:rPr>
          <w:sz w:val="20"/>
          <w:szCs w:val="20"/>
        </w:rPr>
        <w:t>Если наш</w:t>
      </w:r>
      <w:r w:rsidR="00713217" w:rsidRPr="00ED5887">
        <w:rPr>
          <w:sz w:val="20"/>
          <w:szCs w:val="20"/>
        </w:rPr>
        <w:t>е</w:t>
      </w:r>
      <w:r w:rsidRPr="00ED5887">
        <w:rPr>
          <w:sz w:val="20"/>
          <w:szCs w:val="20"/>
        </w:rPr>
        <w:t xml:space="preserve"> предложени</w:t>
      </w:r>
      <w:r w:rsidR="00713217" w:rsidRPr="00ED5887">
        <w:rPr>
          <w:sz w:val="20"/>
          <w:szCs w:val="20"/>
        </w:rPr>
        <w:t>е</w:t>
      </w:r>
      <w:r w:rsidRPr="00ED5887">
        <w:rPr>
          <w:sz w:val="20"/>
          <w:szCs w:val="20"/>
        </w:rPr>
        <w:t>, изложенн</w:t>
      </w:r>
      <w:r w:rsidR="00713217" w:rsidRPr="00ED5887">
        <w:rPr>
          <w:sz w:val="20"/>
          <w:szCs w:val="20"/>
        </w:rPr>
        <w:t>ое</w:t>
      </w:r>
      <w:r w:rsidRPr="00ED5887">
        <w:rPr>
          <w:sz w:val="20"/>
          <w:szCs w:val="20"/>
        </w:rPr>
        <w:t xml:space="preserve"> выше, буд</w:t>
      </w:r>
      <w:r w:rsidR="00713217" w:rsidRPr="00ED5887">
        <w:rPr>
          <w:sz w:val="20"/>
          <w:szCs w:val="20"/>
        </w:rPr>
        <w:t>е</w:t>
      </w:r>
      <w:r w:rsidRPr="00ED5887">
        <w:rPr>
          <w:sz w:val="20"/>
          <w:szCs w:val="20"/>
        </w:rPr>
        <w:t>т принят</w:t>
      </w:r>
      <w:r w:rsidR="00713217" w:rsidRPr="00ED5887">
        <w:rPr>
          <w:sz w:val="20"/>
          <w:szCs w:val="20"/>
        </w:rPr>
        <w:t>о</w:t>
      </w:r>
      <w:r w:rsidRPr="00ED5887">
        <w:rPr>
          <w:sz w:val="20"/>
          <w:szCs w:val="20"/>
        </w:rPr>
        <w:t xml:space="preserve">, мы берем на себя обязательство </w:t>
      </w:r>
      <w:r w:rsidR="00251615" w:rsidRPr="00ED5887">
        <w:rPr>
          <w:sz w:val="20"/>
          <w:szCs w:val="20"/>
        </w:rPr>
        <w:t>выполнить раб</w:t>
      </w:r>
      <w:r w:rsidR="00CD5492" w:rsidRPr="00ED5887">
        <w:rPr>
          <w:sz w:val="20"/>
          <w:szCs w:val="20"/>
        </w:rPr>
        <w:t>оты</w:t>
      </w:r>
      <w:r w:rsidRPr="00ED5887">
        <w:rPr>
          <w:sz w:val="20"/>
          <w:szCs w:val="20"/>
        </w:rPr>
        <w:t xml:space="preserve"> в соответствии с требованиями документации, Заданием на </w:t>
      </w:r>
      <w:r w:rsidR="008D191C" w:rsidRPr="00ED5887">
        <w:rPr>
          <w:sz w:val="20"/>
          <w:szCs w:val="20"/>
        </w:rPr>
        <w:t>разработку</w:t>
      </w:r>
      <w:r w:rsidRPr="00ED5887">
        <w:rPr>
          <w:sz w:val="20"/>
          <w:szCs w:val="20"/>
        </w:rPr>
        <w:t xml:space="preserve"> и согласно </w:t>
      </w:r>
      <w:r w:rsidR="00CA196F" w:rsidRPr="00ED5887">
        <w:rPr>
          <w:sz w:val="20"/>
          <w:szCs w:val="20"/>
        </w:rPr>
        <w:t>нашему предложению</w:t>
      </w:r>
      <w:r w:rsidRPr="00ED5887">
        <w:rPr>
          <w:sz w:val="20"/>
          <w:szCs w:val="20"/>
        </w:rPr>
        <w:t>.</w:t>
      </w:r>
    </w:p>
    <w:p w14:paraId="3744287C" w14:textId="77777777" w:rsidR="00101A99" w:rsidRPr="00ED5887" w:rsidRDefault="00101A99" w:rsidP="00101A99">
      <w:pPr>
        <w:shd w:val="clear" w:color="auto" w:fill="FFFFFF"/>
        <w:tabs>
          <w:tab w:val="left" w:pos="2131"/>
        </w:tabs>
        <w:ind w:firstLine="709"/>
        <w:jc w:val="both"/>
        <w:rPr>
          <w:spacing w:val="-12"/>
          <w:sz w:val="20"/>
          <w:szCs w:val="20"/>
        </w:rPr>
      </w:pPr>
      <w:r w:rsidRPr="00ED5887">
        <w:rPr>
          <w:spacing w:val="4"/>
          <w:sz w:val="20"/>
          <w:szCs w:val="20"/>
        </w:rPr>
        <w:t>Настоящей Заявкой подтверждаем, что против</w:t>
      </w:r>
    </w:p>
    <w:p w14:paraId="2BEB2BCE" w14:textId="3A3E6C8D" w:rsidR="00101A99" w:rsidRPr="00ED5887" w:rsidRDefault="00101A99" w:rsidP="008B1935">
      <w:pPr>
        <w:shd w:val="clear" w:color="auto" w:fill="FFFFFF"/>
        <w:tabs>
          <w:tab w:val="left" w:pos="2131"/>
        </w:tabs>
        <w:ind w:firstLine="709"/>
        <w:jc w:val="both"/>
        <w:rPr>
          <w:spacing w:val="4"/>
          <w:sz w:val="20"/>
          <w:szCs w:val="20"/>
        </w:rPr>
      </w:pPr>
      <w:r w:rsidRPr="00ED5887">
        <w:rPr>
          <w:spacing w:val="4"/>
          <w:sz w:val="20"/>
          <w:szCs w:val="20"/>
        </w:rPr>
        <w:t>__________________________________________________________________________</w:t>
      </w:r>
    </w:p>
    <w:p w14:paraId="24B410EE" w14:textId="67D2C37B" w:rsidR="00101A99" w:rsidRPr="00ED5887" w:rsidRDefault="00101A99" w:rsidP="008B1935">
      <w:pPr>
        <w:shd w:val="clear" w:color="auto" w:fill="FFFFFF"/>
        <w:ind w:firstLine="709"/>
        <w:jc w:val="center"/>
        <w:rPr>
          <w:i/>
          <w:iCs/>
          <w:spacing w:val="4"/>
          <w:sz w:val="20"/>
          <w:szCs w:val="20"/>
        </w:rPr>
      </w:pPr>
      <w:r w:rsidRPr="00ED5887">
        <w:rPr>
          <w:i/>
          <w:iCs/>
          <w:spacing w:val="4"/>
          <w:sz w:val="20"/>
          <w:szCs w:val="20"/>
        </w:rPr>
        <w:t>(наименование организации - Участника закупки)</w:t>
      </w:r>
    </w:p>
    <w:p w14:paraId="2AFA3E93" w14:textId="77777777" w:rsidR="00101A99" w:rsidRPr="00ED5887" w:rsidRDefault="00101A99" w:rsidP="00101A99">
      <w:pPr>
        <w:shd w:val="clear" w:color="auto" w:fill="FFFFFF"/>
        <w:tabs>
          <w:tab w:val="left" w:leader="underscore" w:pos="4745"/>
        </w:tabs>
        <w:ind w:firstLine="709"/>
        <w:jc w:val="both"/>
        <w:rPr>
          <w:spacing w:val="3"/>
          <w:sz w:val="20"/>
          <w:szCs w:val="20"/>
        </w:rPr>
      </w:pPr>
      <w:r w:rsidRPr="00ED5887">
        <w:rPr>
          <w:spacing w:val="4"/>
          <w:sz w:val="20"/>
          <w:szCs w:val="20"/>
        </w:rPr>
        <w:t xml:space="preserve">не проводится процедура ликвидации, банкротства, деятельность не приостановлена, а также, что </w:t>
      </w:r>
      <w:r w:rsidRPr="00ED5887">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ED5887">
        <w:rPr>
          <w:spacing w:val="3"/>
          <w:sz w:val="20"/>
          <w:szCs w:val="20"/>
        </w:rPr>
        <w:t>.</w:t>
      </w:r>
    </w:p>
    <w:p w14:paraId="5D3F4526" w14:textId="77777777" w:rsidR="00101A99" w:rsidRPr="00ED5887" w:rsidRDefault="00101A99" w:rsidP="00101A99">
      <w:pPr>
        <w:shd w:val="clear" w:color="auto" w:fill="FFFFFF"/>
        <w:tabs>
          <w:tab w:val="left" w:leader="underscore" w:pos="4745"/>
        </w:tabs>
        <w:ind w:firstLine="709"/>
        <w:jc w:val="both"/>
        <w:rPr>
          <w:sz w:val="20"/>
          <w:szCs w:val="20"/>
        </w:rPr>
      </w:pPr>
      <w:r w:rsidRPr="00ED5887">
        <w:rPr>
          <w:sz w:val="20"/>
          <w:szCs w:val="20"/>
        </w:rPr>
        <w:t xml:space="preserve">На имущество __________________________ </w:t>
      </w:r>
      <w:r w:rsidRPr="00ED5887">
        <w:rPr>
          <w:i/>
          <w:sz w:val="20"/>
          <w:szCs w:val="20"/>
        </w:rPr>
        <w:t>(указать наименование участника закупки)</w:t>
      </w:r>
      <w:r w:rsidRPr="00ED5887">
        <w:rPr>
          <w:sz w:val="20"/>
          <w:szCs w:val="20"/>
        </w:rPr>
        <w:t xml:space="preserve"> не наложен арест, экономическая деятельность участника закупки не приостановлена;</w:t>
      </w:r>
    </w:p>
    <w:p w14:paraId="5F4CA209" w14:textId="77777777" w:rsidR="00101A99" w:rsidRPr="00ED5887" w:rsidRDefault="00101A99" w:rsidP="00101A99">
      <w:pPr>
        <w:shd w:val="clear" w:color="auto" w:fill="FFFFFF"/>
        <w:tabs>
          <w:tab w:val="left" w:pos="1361"/>
        </w:tabs>
        <w:ind w:firstLine="709"/>
        <w:jc w:val="both"/>
        <w:rPr>
          <w:spacing w:val="4"/>
          <w:sz w:val="20"/>
          <w:szCs w:val="20"/>
        </w:rPr>
      </w:pPr>
      <w:r w:rsidRPr="00ED5887">
        <w:rPr>
          <w:spacing w:val="6"/>
          <w:sz w:val="20"/>
          <w:szCs w:val="20"/>
        </w:rPr>
        <w:t xml:space="preserve">Настоящим также подтверждаем отсутствие </w:t>
      </w:r>
      <w:r w:rsidRPr="00ED5887">
        <w:rPr>
          <w:sz w:val="20"/>
          <w:szCs w:val="20"/>
        </w:rPr>
        <w:t>нашей аффилированности с заказчиком</w:t>
      </w:r>
      <w:r w:rsidRPr="00ED5887">
        <w:rPr>
          <w:spacing w:val="7"/>
          <w:sz w:val="20"/>
          <w:szCs w:val="20"/>
        </w:rPr>
        <w:t xml:space="preserve">, </w:t>
      </w:r>
      <w:r w:rsidRPr="00ED5887">
        <w:rPr>
          <w:spacing w:val="4"/>
          <w:sz w:val="20"/>
          <w:szCs w:val="20"/>
        </w:rPr>
        <w:t>а также с его сотрудниками.</w:t>
      </w:r>
    </w:p>
    <w:p w14:paraId="19F12E4E" w14:textId="77777777" w:rsidR="00101A99" w:rsidRPr="00ED5887" w:rsidRDefault="00101A99" w:rsidP="00101A99">
      <w:pPr>
        <w:widowControl w:val="0"/>
        <w:ind w:firstLine="709"/>
        <w:jc w:val="both"/>
        <w:rPr>
          <w:sz w:val="20"/>
          <w:szCs w:val="20"/>
        </w:rPr>
      </w:pPr>
      <w:r w:rsidRPr="00ED5887">
        <w:rPr>
          <w:sz w:val="20"/>
          <w:szCs w:val="20"/>
        </w:rPr>
        <w:t xml:space="preserve">Сведения о __________________________ </w:t>
      </w:r>
      <w:r w:rsidRPr="00ED5887">
        <w:rPr>
          <w:rFonts w:eastAsia="Arial"/>
          <w:i/>
          <w:color w:val="000000"/>
          <w:sz w:val="20"/>
          <w:szCs w:val="20"/>
          <w:lang w:eastAsia="ar-SA"/>
        </w:rPr>
        <w:t xml:space="preserve">(указать наименование участника закупки) </w:t>
      </w:r>
      <w:r w:rsidRPr="00ED5887">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ED5887" w:rsidRDefault="00101A99" w:rsidP="00101A99">
      <w:pPr>
        <w:widowControl w:val="0"/>
        <w:ind w:firstLine="709"/>
        <w:jc w:val="both"/>
        <w:rPr>
          <w:sz w:val="20"/>
          <w:szCs w:val="20"/>
        </w:rPr>
      </w:pPr>
      <w:r w:rsidRPr="00ED5887">
        <w:rPr>
          <w:sz w:val="20"/>
          <w:szCs w:val="20"/>
        </w:rPr>
        <w:t xml:space="preserve">У ___________________ </w:t>
      </w:r>
      <w:r w:rsidRPr="00ED5887">
        <w:rPr>
          <w:i/>
          <w:sz w:val="20"/>
          <w:szCs w:val="20"/>
        </w:rPr>
        <w:t xml:space="preserve">(указать наименование участника закупки) </w:t>
      </w:r>
      <w:r w:rsidRPr="00ED5887">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w:t>
      </w:r>
      <w:r w:rsidRPr="00ED5887">
        <w:rPr>
          <w:sz w:val="20"/>
          <w:szCs w:val="20"/>
        </w:rPr>
        <w:lastRenderedPageBreak/>
        <w:t>месяца;</w:t>
      </w:r>
    </w:p>
    <w:p w14:paraId="5282C16C" w14:textId="77777777" w:rsidR="00101A99" w:rsidRPr="00ED5887" w:rsidRDefault="00101A99" w:rsidP="00101A99">
      <w:pPr>
        <w:autoSpaceDE w:val="0"/>
        <w:autoSpaceDN w:val="0"/>
        <w:adjustRightInd w:val="0"/>
        <w:spacing w:line="259" w:lineRule="auto"/>
        <w:ind w:firstLine="709"/>
        <w:jc w:val="both"/>
        <w:rPr>
          <w:sz w:val="20"/>
          <w:szCs w:val="20"/>
        </w:rPr>
      </w:pPr>
      <w:r w:rsidRPr="00ED5887">
        <w:rPr>
          <w:sz w:val="20"/>
          <w:szCs w:val="20"/>
        </w:rPr>
        <w:t xml:space="preserve">___________________ </w:t>
      </w:r>
      <w:r w:rsidRPr="00ED5887">
        <w:rPr>
          <w:i/>
          <w:sz w:val="20"/>
          <w:szCs w:val="20"/>
        </w:rPr>
        <w:t xml:space="preserve">(указать наименование участника закупки) </w:t>
      </w:r>
      <w:r w:rsidRPr="00ED5887">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ED5887" w:rsidRDefault="00101A99" w:rsidP="00101A99">
      <w:pPr>
        <w:widowControl w:val="0"/>
        <w:ind w:firstLine="709"/>
        <w:jc w:val="both"/>
        <w:rPr>
          <w:sz w:val="20"/>
          <w:szCs w:val="20"/>
        </w:rPr>
      </w:pPr>
      <w:r w:rsidRPr="00ED5887">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ED5887">
        <w:rPr>
          <w:rFonts w:eastAsia="Arial"/>
          <w:i/>
          <w:color w:val="000000"/>
          <w:sz w:val="20"/>
          <w:szCs w:val="20"/>
          <w:lang w:eastAsia="ar-SA"/>
        </w:rPr>
        <w:t>(указать наименование участника закупки</w:t>
      </w:r>
      <w:r w:rsidRPr="00ED5887">
        <w:rPr>
          <w:sz w:val="20"/>
          <w:szCs w:val="20"/>
        </w:rPr>
        <w:t>)</w:t>
      </w:r>
      <w:r w:rsidRPr="00ED5887">
        <w:rPr>
          <w:sz w:val="20"/>
          <w:szCs w:val="20"/>
          <w:u w:val="single"/>
        </w:rPr>
        <w:t xml:space="preserve"> отсутствуют</w:t>
      </w:r>
      <w:r w:rsidRPr="00ED5887">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ED5887" w:rsidRDefault="00101A99" w:rsidP="00101A99">
      <w:pPr>
        <w:widowControl w:val="0"/>
        <w:ind w:firstLine="709"/>
        <w:jc w:val="both"/>
        <w:rPr>
          <w:sz w:val="20"/>
          <w:szCs w:val="20"/>
        </w:rPr>
      </w:pPr>
      <w:r w:rsidRPr="00ED5887">
        <w:rPr>
          <w:sz w:val="20"/>
          <w:szCs w:val="20"/>
        </w:rPr>
        <w:t>Заключение договора, являющегося  предметом процедуры закупки, в соответствии с требованиям</w:t>
      </w:r>
      <w:r w:rsidR="00251615" w:rsidRPr="00ED5887">
        <w:rPr>
          <w:sz w:val="20"/>
          <w:szCs w:val="20"/>
        </w:rPr>
        <w:t>и документации и условиями нашего предложения</w:t>
      </w:r>
      <w:r w:rsidRPr="00ED5887">
        <w:rPr>
          <w:sz w:val="20"/>
          <w:szCs w:val="20"/>
        </w:rPr>
        <w:t xml:space="preserve">, не является для __________________________ </w:t>
      </w:r>
      <w:r w:rsidRPr="00ED5887">
        <w:rPr>
          <w:rFonts w:eastAsia="Arial"/>
          <w:i/>
          <w:sz w:val="20"/>
          <w:szCs w:val="20"/>
          <w:lang w:eastAsia="ar-SA"/>
        </w:rPr>
        <w:t xml:space="preserve">(указать наименование участника закупки) </w:t>
      </w:r>
      <w:r w:rsidRPr="00ED5887">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ED5887" w:rsidRDefault="00101A99" w:rsidP="00101A99">
      <w:pPr>
        <w:widowControl w:val="0"/>
        <w:ind w:firstLine="709"/>
        <w:jc w:val="both"/>
        <w:rPr>
          <w:sz w:val="20"/>
          <w:szCs w:val="20"/>
        </w:rPr>
      </w:pPr>
      <w:r w:rsidRPr="00ED5887">
        <w:rPr>
          <w:sz w:val="20"/>
          <w:szCs w:val="20"/>
        </w:rPr>
        <w:t>Заключение договора, являющег</w:t>
      </w:r>
      <w:r w:rsidR="000939A8" w:rsidRPr="00ED5887">
        <w:rPr>
          <w:sz w:val="20"/>
          <w:szCs w:val="20"/>
        </w:rPr>
        <w:t xml:space="preserve">ося предметом процедуры закупки </w:t>
      </w:r>
      <w:r w:rsidRPr="00ED5887">
        <w:rPr>
          <w:sz w:val="20"/>
          <w:szCs w:val="20"/>
        </w:rPr>
        <w:t>в соответствии с требования</w:t>
      </w:r>
      <w:r w:rsidR="00251615" w:rsidRPr="00ED5887">
        <w:rPr>
          <w:sz w:val="20"/>
          <w:szCs w:val="20"/>
        </w:rPr>
        <w:t>ми уведомления и условиями нашего предложения</w:t>
      </w:r>
      <w:r w:rsidRPr="00ED5887">
        <w:rPr>
          <w:sz w:val="20"/>
          <w:szCs w:val="20"/>
        </w:rPr>
        <w:t xml:space="preserve">, не является для __________________________ </w:t>
      </w:r>
      <w:r w:rsidRPr="00ED5887">
        <w:rPr>
          <w:rFonts w:eastAsia="Arial"/>
          <w:i/>
          <w:color w:val="000000"/>
          <w:sz w:val="20"/>
          <w:szCs w:val="20"/>
          <w:lang w:eastAsia="ar-SA"/>
        </w:rPr>
        <w:t xml:space="preserve">(указать наименование участника закупки) </w:t>
      </w:r>
      <w:r w:rsidRPr="00ED5887">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ED5887" w:rsidRDefault="00101A99" w:rsidP="00101A99">
      <w:pPr>
        <w:shd w:val="clear" w:color="auto" w:fill="FFFFFF"/>
        <w:tabs>
          <w:tab w:val="left" w:pos="1361"/>
        </w:tabs>
        <w:ind w:firstLine="709"/>
        <w:jc w:val="both"/>
        <w:rPr>
          <w:sz w:val="20"/>
          <w:szCs w:val="20"/>
        </w:rPr>
      </w:pPr>
      <w:r w:rsidRPr="00ED5887">
        <w:rPr>
          <w:spacing w:val="5"/>
          <w:sz w:val="20"/>
          <w:szCs w:val="20"/>
        </w:rPr>
        <w:t xml:space="preserve">Настоящим гарантируем достоверность представленной нами в заявке информации и подтверждаем право </w:t>
      </w:r>
      <w:r w:rsidRPr="00ED5887">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ED5887" w:rsidRDefault="00E86038" w:rsidP="00101A99">
      <w:pPr>
        <w:shd w:val="clear" w:color="auto" w:fill="FFFFFF"/>
        <w:ind w:firstLine="709"/>
        <w:jc w:val="both"/>
        <w:rPr>
          <w:sz w:val="20"/>
          <w:szCs w:val="20"/>
        </w:rPr>
      </w:pPr>
      <w:r w:rsidRPr="00ED5887">
        <w:rPr>
          <w:sz w:val="20"/>
          <w:szCs w:val="20"/>
        </w:rPr>
        <w:t>В случае если наше предложение будет признано лучшим, мы берем на себя обязательство</w:t>
      </w:r>
      <w:r w:rsidR="00101A99" w:rsidRPr="00ED5887">
        <w:rPr>
          <w:sz w:val="20"/>
          <w:szCs w:val="20"/>
        </w:rPr>
        <w:t xml:space="preserve"> подписать договор с АО «ЛЕНМОРНИИПРОЕКТ» на </w:t>
      </w:r>
      <w:r w:rsidR="00CD5492" w:rsidRPr="00ED5887">
        <w:rPr>
          <w:sz w:val="20"/>
          <w:szCs w:val="20"/>
        </w:rPr>
        <w:t>выполнение работ</w:t>
      </w:r>
      <w:r w:rsidRPr="00ED5887">
        <w:rPr>
          <w:sz w:val="20"/>
          <w:szCs w:val="20"/>
        </w:rPr>
        <w:t xml:space="preserve"> </w:t>
      </w:r>
      <w:r w:rsidR="00101A99" w:rsidRPr="00ED5887">
        <w:rPr>
          <w:sz w:val="20"/>
          <w:szCs w:val="20"/>
        </w:rPr>
        <w:t>в соответствии с требования</w:t>
      </w:r>
      <w:r w:rsidR="00E92643" w:rsidRPr="00ED5887">
        <w:rPr>
          <w:sz w:val="20"/>
          <w:szCs w:val="20"/>
        </w:rPr>
        <w:t>ми документации и условиями нашего предложения</w:t>
      </w:r>
      <w:r w:rsidR="00101A99" w:rsidRPr="00ED5887">
        <w:rPr>
          <w:sz w:val="20"/>
          <w:szCs w:val="20"/>
        </w:rPr>
        <w:t>.</w:t>
      </w:r>
    </w:p>
    <w:p w14:paraId="43C9EBE1" w14:textId="77777777" w:rsidR="00101A99" w:rsidRPr="00ED5887" w:rsidRDefault="00101A99" w:rsidP="00101A99">
      <w:pPr>
        <w:shd w:val="clear" w:color="auto" w:fill="FFFFFF"/>
        <w:tabs>
          <w:tab w:val="left" w:pos="1447"/>
        </w:tabs>
        <w:ind w:firstLine="709"/>
        <w:jc w:val="both"/>
        <w:rPr>
          <w:sz w:val="20"/>
          <w:szCs w:val="20"/>
        </w:rPr>
      </w:pPr>
      <w:r w:rsidRPr="00ED5887">
        <w:rPr>
          <w:sz w:val="20"/>
          <w:szCs w:val="20"/>
        </w:rPr>
        <w:t>В том слу</w:t>
      </w:r>
      <w:r w:rsidR="00E86038" w:rsidRPr="00ED5887">
        <w:rPr>
          <w:sz w:val="20"/>
          <w:szCs w:val="20"/>
        </w:rPr>
        <w:t>чае, если наше предложение будет лучшим после предложения</w:t>
      </w:r>
      <w:r w:rsidRPr="00ED5887">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ED5887">
        <w:rPr>
          <w:sz w:val="20"/>
          <w:szCs w:val="20"/>
        </w:rPr>
        <w:t>лнение работ</w:t>
      </w:r>
      <w:r w:rsidRPr="00ED5887">
        <w:rPr>
          <w:sz w:val="20"/>
          <w:szCs w:val="20"/>
        </w:rPr>
        <w:t xml:space="preserve"> в соответствии с требованиям</w:t>
      </w:r>
      <w:r w:rsidR="00E86038" w:rsidRPr="00ED5887">
        <w:rPr>
          <w:sz w:val="20"/>
          <w:szCs w:val="20"/>
        </w:rPr>
        <w:t>и документации и условиями нашего предложения</w:t>
      </w:r>
      <w:r w:rsidRPr="00ED5887">
        <w:rPr>
          <w:sz w:val="20"/>
          <w:szCs w:val="20"/>
        </w:rPr>
        <w:t>.</w:t>
      </w:r>
    </w:p>
    <w:p w14:paraId="346AE0B2" w14:textId="77777777" w:rsidR="00101A99" w:rsidRPr="00ED5887" w:rsidRDefault="00101A99" w:rsidP="00101A99">
      <w:pPr>
        <w:shd w:val="clear" w:color="auto" w:fill="FFFFFF"/>
        <w:tabs>
          <w:tab w:val="left" w:pos="2297"/>
        </w:tabs>
        <w:ind w:firstLine="709"/>
        <w:jc w:val="both"/>
        <w:rPr>
          <w:sz w:val="20"/>
          <w:szCs w:val="20"/>
        </w:rPr>
      </w:pPr>
      <w:r w:rsidRPr="00ED5887">
        <w:rPr>
          <w:sz w:val="20"/>
          <w:szCs w:val="20"/>
        </w:rPr>
        <w:t>Мы извещены о включении сведений о</w:t>
      </w:r>
    </w:p>
    <w:p w14:paraId="033ACADC" w14:textId="77777777" w:rsidR="00101A99" w:rsidRPr="00ED5887" w:rsidRDefault="00101A99" w:rsidP="00101A99">
      <w:pPr>
        <w:shd w:val="clear" w:color="auto" w:fill="FFFFFF"/>
        <w:tabs>
          <w:tab w:val="left" w:pos="2297"/>
        </w:tabs>
        <w:ind w:firstLine="709"/>
        <w:jc w:val="both"/>
        <w:rPr>
          <w:sz w:val="20"/>
          <w:szCs w:val="20"/>
        </w:rPr>
      </w:pPr>
      <w:r w:rsidRPr="00ED5887">
        <w:rPr>
          <w:sz w:val="20"/>
          <w:szCs w:val="20"/>
        </w:rPr>
        <w:t>_____________________________________________________________________________</w:t>
      </w:r>
    </w:p>
    <w:p w14:paraId="01850443" w14:textId="77777777" w:rsidR="00101A99" w:rsidRPr="00ED5887" w:rsidRDefault="00101A99" w:rsidP="00101A99">
      <w:pPr>
        <w:shd w:val="clear" w:color="auto" w:fill="FFFFFF"/>
        <w:ind w:firstLine="709"/>
        <w:jc w:val="center"/>
        <w:rPr>
          <w:sz w:val="20"/>
          <w:szCs w:val="20"/>
        </w:rPr>
      </w:pPr>
      <w:r w:rsidRPr="00ED5887">
        <w:rPr>
          <w:i/>
          <w:iCs/>
          <w:spacing w:val="5"/>
          <w:sz w:val="20"/>
          <w:szCs w:val="20"/>
        </w:rPr>
        <w:t xml:space="preserve">(наименование организации </w:t>
      </w:r>
      <w:r w:rsidRPr="00ED5887">
        <w:rPr>
          <w:spacing w:val="5"/>
          <w:sz w:val="20"/>
          <w:szCs w:val="20"/>
        </w:rPr>
        <w:t xml:space="preserve">- </w:t>
      </w:r>
      <w:r w:rsidRPr="00ED5887">
        <w:rPr>
          <w:i/>
          <w:iCs/>
          <w:spacing w:val="5"/>
          <w:sz w:val="20"/>
          <w:szCs w:val="20"/>
        </w:rPr>
        <w:t>Участника закупки)</w:t>
      </w:r>
    </w:p>
    <w:p w14:paraId="67012381" w14:textId="77777777" w:rsidR="00101A99" w:rsidRPr="00ED5887" w:rsidRDefault="00101A99" w:rsidP="00101A99">
      <w:pPr>
        <w:shd w:val="clear" w:color="auto" w:fill="FFFFFF"/>
        <w:tabs>
          <w:tab w:val="left" w:pos="1447"/>
        </w:tabs>
        <w:ind w:firstLine="709"/>
        <w:jc w:val="both"/>
        <w:rPr>
          <w:sz w:val="20"/>
          <w:szCs w:val="20"/>
        </w:rPr>
      </w:pPr>
      <w:r w:rsidRPr="00ED5887">
        <w:rPr>
          <w:spacing w:val="-2"/>
          <w:sz w:val="20"/>
          <w:szCs w:val="20"/>
        </w:rPr>
        <w:t xml:space="preserve">в Реестр недобросовестных поставщиков в случае нашего уклонения от </w:t>
      </w:r>
      <w:r w:rsidRPr="00ED5887">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ED5887" w:rsidRDefault="00101A99" w:rsidP="00101A99">
      <w:pPr>
        <w:shd w:val="clear" w:color="auto" w:fill="FFFFFF"/>
        <w:ind w:firstLine="709"/>
        <w:jc w:val="both"/>
        <w:rPr>
          <w:spacing w:val="-6"/>
          <w:sz w:val="20"/>
          <w:szCs w:val="20"/>
        </w:rPr>
      </w:pPr>
      <w:r w:rsidRPr="00ED5887">
        <w:rPr>
          <w:spacing w:val="-7"/>
          <w:sz w:val="20"/>
          <w:szCs w:val="20"/>
        </w:rPr>
        <w:t>Сообщаем, что для оперативного уведомления нас по вопро</w:t>
      </w:r>
      <w:r w:rsidRPr="00ED5887">
        <w:rPr>
          <w:spacing w:val="-5"/>
          <w:sz w:val="20"/>
          <w:szCs w:val="20"/>
        </w:rPr>
        <w:t xml:space="preserve">сам организационного характера и взаимодействия с заказчиком </w:t>
      </w:r>
      <w:r w:rsidRPr="00ED5887">
        <w:rPr>
          <w:spacing w:val="-6"/>
          <w:sz w:val="20"/>
          <w:szCs w:val="20"/>
        </w:rPr>
        <w:t>нами уполномочен</w:t>
      </w:r>
    </w:p>
    <w:p w14:paraId="146434AF" w14:textId="77777777" w:rsidR="00101A99" w:rsidRPr="00ED5887" w:rsidRDefault="00101A99" w:rsidP="00101A99">
      <w:pPr>
        <w:shd w:val="clear" w:color="auto" w:fill="FFFFFF"/>
        <w:ind w:firstLine="709"/>
        <w:jc w:val="both"/>
        <w:rPr>
          <w:sz w:val="20"/>
          <w:szCs w:val="20"/>
        </w:rPr>
      </w:pPr>
      <w:r w:rsidRPr="00ED5887">
        <w:rPr>
          <w:spacing w:val="-6"/>
          <w:sz w:val="20"/>
          <w:szCs w:val="20"/>
        </w:rPr>
        <w:t>__________________________________________________________________________________</w:t>
      </w:r>
    </w:p>
    <w:p w14:paraId="6345E594" w14:textId="77777777" w:rsidR="00101A99" w:rsidRPr="00ED5887" w:rsidRDefault="00101A99" w:rsidP="00101A99">
      <w:pPr>
        <w:shd w:val="clear" w:color="auto" w:fill="FFFFFF"/>
        <w:ind w:firstLine="709"/>
        <w:jc w:val="center"/>
        <w:rPr>
          <w:sz w:val="20"/>
          <w:szCs w:val="20"/>
        </w:rPr>
      </w:pPr>
      <w:r w:rsidRPr="00ED5887">
        <w:rPr>
          <w:i/>
          <w:iCs/>
          <w:spacing w:val="3"/>
          <w:sz w:val="20"/>
          <w:szCs w:val="20"/>
        </w:rPr>
        <w:t>(Ф. И. О., телефон работника организации - Участника закупки)</w:t>
      </w:r>
    </w:p>
    <w:p w14:paraId="0B854DF6" w14:textId="77777777" w:rsidR="00101A99" w:rsidRPr="00ED5887" w:rsidRDefault="00101A99" w:rsidP="00101A99">
      <w:pPr>
        <w:shd w:val="clear" w:color="auto" w:fill="FFFFFF"/>
        <w:ind w:firstLine="709"/>
        <w:jc w:val="both"/>
        <w:rPr>
          <w:sz w:val="20"/>
          <w:szCs w:val="20"/>
        </w:rPr>
      </w:pPr>
      <w:r w:rsidRPr="00ED5887">
        <w:rPr>
          <w:spacing w:val="3"/>
          <w:sz w:val="20"/>
          <w:szCs w:val="20"/>
        </w:rPr>
        <w:t xml:space="preserve">Все сведения о проведении </w:t>
      </w:r>
      <w:r w:rsidRPr="00ED5887">
        <w:rPr>
          <w:sz w:val="20"/>
          <w:szCs w:val="20"/>
        </w:rPr>
        <w:t>открытого запроса предложений</w:t>
      </w:r>
      <w:r w:rsidRPr="00ED5887">
        <w:rPr>
          <w:spacing w:val="3"/>
          <w:sz w:val="20"/>
          <w:szCs w:val="20"/>
        </w:rPr>
        <w:t xml:space="preserve"> просим сообщать уполно</w:t>
      </w:r>
      <w:r w:rsidRPr="00ED5887">
        <w:rPr>
          <w:spacing w:val="2"/>
          <w:sz w:val="20"/>
          <w:szCs w:val="20"/>
        </w:rPr>
        <w:t>моченному лицу.</w:t>
      </w:r>
    </w:p>
    <w:p w14:paraId="140C9F20" w14:textId="77777777" w:rsidR="00101A99" w:rsidRPr="00ED5887" w:rsidRDefault="00101A99" w:rsidP="00101A99">
      <w:pPr>
        <w:shd w:val="clear" w:color="auto" w:fill="FFFFFF"/>
        <w:ind w:firstLine="709"/>
        <w:jc w:val="both"/>
        <w:rPr>
          <w:sz w:val="20"/>
          <w:szCs w:val="20"/>
        </w:rPr>
      </w:pPr>
      <w:r w:rsidRPr="00ED5887">
        <w:rPr>
          <w:spacing w:val="4"/>
          <w:sz w:val="20"/>
          <w:szCs w:val="20"/>
        </w:rPr>
        <w:t>Настоящая заявка действует до завершения процедуры прове</w:t>
      </w:r>
      <w:r w:rsidRPr="00ED5887">
        <w:rPr>
          <w:spacing w:val="3"/>
          <w:sz w:val="20"/>
          <w:szCs w:val="20"/>
        </w:rPr>
        <w:t xml:space="preserve">дения </w:t>
      </w:r>
      <w:r w:rsidRPr="00ED5887">
        <w:rPr>
          <w:sz w:val="20"/>
          <w:szCs w:val="20"/>
        </w:rPr>
        <w:t>открытого запроса предложений</w:t>
      </w:r>
      <w:r w:rsidRPr="00ED5887">
        <w:rPr>
          <w:spacing w:val="3"/>
          <w:sz w:val="20"/>
          <w:szCs w:val="20"/>
        </w:rPr>
        <w:t>.</w:t>
      </w:r>
    </w:p>
    <w:p w14:paraId="4341506A" w14:textId="77777777" w:rsidR="00101A99" w:rsidRPr="00ED5887" w:rsidRDefault="00101A99" w:rsidP="00101A99">
      <w:pPr>
        <w:shd w:val="clear" w:color="auto" w:fill="FFFFFF"/>
        <w:ind w:firstLine="709"/>
        <w:jc w:val="both"/>
        <w:rPr>
          <w:sz w:val="20"/>
          <w:szCs w:val="20"/>
        </w:rPr>
      </w:pPr>
      <w:r w:rsidRPr="00ED5887">
        <w:rPr>
          <w:spacing w:val="4"/>
          <w:sz w:val="20"/>
          <w:szCs w:val="20"/>
        </w:rPr>
        <w:t>Наши юридический и фактический адреса:</w:t>
      </w:r>
    </w:p>
    <w:p w14:paraId="3BB6B86B" w14:textId="77777777" w:rsidR="00101A99" w:rsidRPr="00ED5887" w:rsidRDefault="00101A99" w:rsidP="00101A99">
      <w:pPr>
        <w:shd w:val="clear" w:color="auto" w:fill="FFFFFF"/>
        <w:tabs>
          <w:tab w:val="left" w:pos="2290"/>
        </w:tabs>
        <w:ind w:firstLine="709"/>
        <w:jc w:val="both"/>
        <w:rPr>
          <w:spacing w:val="-13"/>
          <w:sz w:val="20"/>
          <w:szCs w:val="20"/>
        </w:rPr>
      </w:pPr>
      <w:r w:rsidRPr="00ED5887">
        <w:rPr>
          <w:spacing w:val="-7"/>
          <w:sz w:val="20"/>
          <w:szCs w:val="20"/>
        </w:rPr>
        <w:t>___________________________________, телефон ____________</w:t>
      </w:r>
      <w:r w:rsidRPr="00ED5887">
        <w:rPr>
          <w:spacing w:val="-8"/>
          <w:sz w:val="20"/>
          <w:szCs w:val="20"/>
        </w:rPr>
        <w:t>, факс ___________</w:t>
      </w:r>
      <w:r w:rsidRPr="00ED5887">
        <w:rPr>
          <w:spacing w:val="-5"/>
          <w:sz w:val="20"/>
          <w:szCs w:val="20"/>
        </w:rPr>
        <w:t>, банковские реквизиты: ____________________________________________.</w:t>
      </w:r>
    </w:p>
    <w:p w14:paraId="6BCDA667" w14:textId="77777777" w:rsidR="00101A99" w:rsidRPr="00ED5887" w:rsidRDefault="00101A99" w:rsidP="00101A99">
      <w:pPr>
        <w:pBdr>
          <w:bottom w:val="single" w:sz="12" w:space="1" w:color="auto"/>
        </w:pBdr>
        <w:shd w:val="clear" w:color="auto" w:fill="FFFFFF"/>
        <w:tabs>
          <w:tab w:val="left" w:leader="underscore" w:pos="5472"/>
        </w:tabs>
        <w:jc w:val="both"/>
        <w:rPr>
          <w:sz w:val="20"/>
          <w:szCs w:val="20"/>
        </w:rPr>
      </w:pPr>
      <w:r w:rsidRPr="00ED5887">
        <w:rPr>
          <w:sz w:val="20"/>
          <w:szCs w:val="20"/>
        </w:rPr>
        <w:t>Корреспонденцию в наш адрес просим направлять по адресу:</w:t>
      </w:r>
    </w:p>
    <w:p w14:paraId="4B75ACD6" w14:textId="77777777" w:rsidR="00101A99" w:rsidRPr="00ED5887"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ED5887">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5B8C81A6" w14:textId="51F4913D" w:rsidR="007A2385" w:rsidRDefault="007A2385" w:rsidP="007A2385"/>
    <w:p w14:paraId="2E74B591" w14:textId="77777777" w:rsidR="008D191C" w:rsidRPr="007A2385" w:rsidRDefault="008D191C"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704"/>
        <w:gridCol w:w="1559"/>
        <w:gridCol w:w="1276"/>
        <w:gridCol w:w="1242"/>
      </w:tblGrid>
      <w:tr w:rsidR="00DF52A4" w:rsidRPr="006A2F4F" w14:paraId="38CC85EA" w14:textId="77777777" w:rsidTr="007C00B3">
        <w:trPr>
          <w:trHeight w:val="1041"/>
        </w:trPr>
        <w:tc>
          <w:tcPr>
            <w:tcW w:w="10598" w:type="dxa"/>
            <w:gridSpan w:val="5"/>
          </w:tcPr>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6506312" w14:textId="48168AB5" w:rsidR="000D788E" w:rsidRPr="000D788E" w:rsidRDefault="008D191C" w:rsidP="000D788E">
            <w:pPr>
              <w:suppressAutoHyphens/>
              <w:jc w:val="center"/>
              <w:rPr>
                <w:b/>
                <w:bCs/>
                <w:i/>
                <w:iCs/>
                <w:sz w:val="20"/>
                <w:szCs w:val="20"/>
                <w:lang w:eastAsia="ar-SA"/>
              </w:rPr>
            </w:pPr>
            <w:r w:rsidRPr="008D191C">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6D34C9C9" w14:textId="77777777" w:rsidR="00ED5C3C" w:rsidRDefault="00ED5C3C" w:rsidP="006378D1">
            <w:pPr>
              <w:suppressAutoHyphens/>
              <w:ind w:right="-675"/>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205662FF" w:rsidR="002953D2" w:rsidRPr="00CD5492" w:rsidRDefault="00DF52A4" w:rsidP="008D191C">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AF1974" w:rsidRPr="00AF1974">
              <w:rPr>
                <w:sz w:val="20"/>
                <w:szCs w:val="20"/>
              </w:rPr>
              <w:t>Задание</w:t>
            </w:r>
            <w:r w:rsidR="008D191C">
              <w:rPr>
                <w:sz w:val="20"/>
                <w:szCs w:val="20"/>
              </w:rPr>
              <w:t xml:space="preserve"> </w:t>
            </w:r>
            <w:r w:rsidR="008D191C" w:rsidRPr="008D191C">
              <w:rPr>
                <w:sz w:val="20"/>
                <w:szCs w:val="20"/>
              </w:rPr>
              <w:t>на разработку рабочей документации и корректировку проектной документации по разделу: «Технологические решения наливных грузов» по объекту «Нефтяной терминал «Порт бухта Север»</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8A0840">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3C28AA" w:rsidRDefault="00DF52A4" w:rsidP="00A028F5">
            <w:pPr>
              <w:spacing w:line="276" w:lineRule="auto"/>
              <w:jc w:val="center"/>
              <w:rPr>
                <w:b/>
                <w:sz w:val="20"/>
                <w:szCs w:val="20"/>
              </w:rPr>
            </w:pPr>
            <w:r w:rsidRPr="003C28AA">
              <w:rPr>
                <w:b/>
                <w:sz w:val="20"/>
                <w:szCs w:val="20"/>
              </w:rPr>
              <w:t>№ Этапа</w:t>
            </w:r>
          </w:p>
        </w:tc>
        <w:tc>
          <w:tcPr>
            <w:tcW w:w="5704"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46B0BE59" w:rsidR="00DF52A4" w:rsidRPr="00AF1974" w:rsidRDefault="008D191C" w:rsidP="00AF1974">
            <w:pPr>
              <w:suppressAutoHyphens/>
              <w:jc w:val="center"/>
              <w:rPr>
                <w:b/>
                <w:bCs/>
                <w:i/>
                <w:iCs/>
                <w:sz w:val="20"/>
                <w:szCs w:val="20"/>
                <w:lang w:eastAsia="ar-SA"/>
              </w:rPr>
            </w:pPr>
            <w:r w:rsidRPr="008D191C">
              <w:rPr>
                <w:b/>
                <w:bCs/>
                <w:i/>
                <w:iCs/>
                <w:sz w:val="20"/>
                <w:szCs w:val="20"/>
                <w:lang w:eastAsia="ar-SA"/>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tc>
        <w:tc>
          <w:tcPr>
            <w:tcW w:w="1559"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3C28AA" w:rsidRPr="006A2F4F" w14:paraId="1728E3C9" w14:textId="77777777" w:rsidTr="008A0840">
        <w:trPr>
          <w:trHeight w:val="523"/>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3C28AA" w:rsidRPr="003C28AA" w:rsidRDefault="003C28AA" w:rsidP="003C28AA">
            <w:pPr>
              <w:spacing w:line="276" w:lineRule="auto"/>
              <w:ind w:left="-426" w:right="-398"/>
              <w:jc w:val="center"/>
              <w:rPr>
                <w:sz w:val="20"/>
                <w:szCs w:val="20"/>
              </w:rPr>
            </w:pPr>
            <w:r w:rsidRPr="003C28AA">
              <w:rPr>
                <w:sz w:val="20"/>
                <w:szCs w:val="20"/>
              </w:rPr>
              <w:t>1</w:t>
            </w:r>
          </w:p>
        </w:tc>
        <w:tc>
          <w:tcPr>
            <w:tcW w:w="5704" w:type="dxa"/>
            <w:tcBorders>
              <w:top w:val="single" w:sz="4" w:space="0" w:color="auto"/>
              <w:left w:val="single" w:sz="6" w:space="0" w:color="auto"/>
              <w:bottom w:val="single" w:sz="4" w:space="0" w:color="auto"/>
              <w:right w:val="single" w:sz="6" w:space="0" w:color="auto"/>
            </w:tcBorders>
          </w:tcPr>
          <w:p w14:paraId="6E8B93F2" w14:textId="5EC71C09"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7BB78A85"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Буферная емкость дизельного топлива РВС-500;</w:t>
            </w:r>
          </w:p>
          <w:p w14:paraId="796CB117" w14:textId="4B4A07D4"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4CB4961A" w14:textId="77777777" w:rsidR="003C28AA" w:rsidRPr="003C28AA" w:rsidRDefault="003C28AA" w:rsidP="006378D1">
            <w:pPr>
              <w:jc w:val="center"/>
              <w:rPr>
                <w:sz w:val="20"/>
                <w:szCs w:val="20"/>
              </w:rPr>
            </w:pPr>
            <w:r w:rsidRPr="003C28AA">
              <w:rPr>
                <w:sz w:val="20"/>
                <w:szCs w:val="20"/>
              </w:rPr>
              <w:t>2,5%</w:t>
            </w:r>
          </w:p>
          <w:p w14:paraId="0251220D" w14:textId="6887C74D" w:rsidR="003C28AA" w:rsidRPr="003C28AA" w:rsidRDefault="003C28AA" w:rsidP="006378D1">
            <w:pPr>
              <w:jc w:val="center"/>
              <w:rPr>
                <w:sz w:val="20"/>
                <w:szCs w:val="20"/>
                <w:highlight w:val="yellow"/>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7D9403B7" w14:textId="50237869"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325F9020" w14:textId="77777777" w:rsidR="003C28AA" w:rsidRPr="007E17B0" w:rsidRDefault="003C28AA" w:rsidP="003C28AA">
            <w:pPr>
              <w:jc w:val="center"/>
              <w:outlineLvl w:val="0"/>
              <w:rPr>
                <w:sz w:val="20"/>
                <w:szCs w:val="20"/>
              </w:rPr>
            </w:pPr>
          </w:p>
        </w:tc>
      </w:tr>
      <w:tr w:rsidR="003C28AA" w:rsidRPr="006A2F4F" w14:paraId="43189547"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3C28AA" w:rsidRPr="003C28AA" w:rsidRDefault="003C28AA" w:rsidP="003C28AA">
            <w:pPr>
              <w:spacing w:line="276" w:lineRule="auto"/>
              <w:ind w:left="-426" w:right="-398"/>
              <w:jc w:val="center"/>
              <w:rPr>
                <w:sz w:val="20"/>
                <w:szCs w:val="20"/>
              </w:rPr>
            </w:pPr>
            <w:r w:rsidRPr="003C28AA">
              <w:rPr>
                <w:sz w:val="20"/>
                <w:szCs w:val="20"/>
              </w:rPr>
              <w:t>2</w:t>
            </w:r>
          </w:p>
        </w:tc>
        <w:tc>
          <w:tcPr>
            <w:tcW w:w="5704" w:type="dxa"/>
            <w:tcBorders>
              <w:top w:val="single" w:sz="4" w:space="0" w:color="auto"/>
              <w:left w:val="single" w:sz="6" w:space="0" w:color="auto"/>
              <w:bottom w:val="single" w:sz="4" w:space="0" w:color="auto"/>
              <w:right w:val="single" w:sz="6" w:space="0" w:color="auto"/>
            </w:tcBorders>
          </w:tcPr>
          <w:p w14:paraId="721B1F10" w14:textId="29AC4AC1"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15839ADB"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Аварийно-дренажная емкость V=100 м</w:t>
            </w:r>
            <w:r w:rsidRPr="00BB6919">
              <w:rPr>
                <w:rFonts w:ascii="Times New Roman" w:hAnsi="Times New Roman"/>
                <w:sz w:val="20"/>
                <w:szCs w:val="20"/>
                <w:vertAlign w:val="superscript"/>
              </w:rPr>
              <w:t>3</w:t>
            </w:r>
            <w:r w:rsidRPr="00BB6919">
              <w:rPr>
                <w:rFonts w:ascii="Times New Roman" w:hAnsi="Times New Roman"/>
                <w:sz w:val="20"/>
                <w:szCs w:val="20"/>
              </w:rPr>
              <w:t xml:space="preserve"> причала №4;</w:t>
            </w:r>
          </w:p>
          <w:p w14:paraId="6ED32701" w14:textId="74D888B7"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638D6580" w14:textId="77777777" w:rsidR="003C28AA" w:rsidRPr="003C28AA" w:rsidRDefault="003C28AA" w:rsidP="006378D1">
            <w:pPr>
              <w:jc w:val="center"/>
              <w:rPr>
                <w:sz w:val="20"/>
                <w:szCs w:val="20"/>
              </w:rPr>
            </w:pPr>
            <w:r w:rsidRPr="003C28AA">
              <w:rPr>
                <w:sz w:val="20"/>
                <w:szCs w:val="20"/>
              </w:rPr>
              <w:t>2,5%</w:t>
            </w:r>
          </w:p>
          <w:p w14:paraId="358C4DE5" w14:textId="53A6C0E5"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62951FD5" w14:textId="57042421"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0DF31FD3" w14:textId="77777777" w:rsidR="003C28AA" w:rsidRPr="007E17B0" w:rsidRDefault="003C28AA" w:rsidP="003C28AA">
            <w:pPr>
              <w:jc w:val="center"/>
              <w:outlineLvl w:val="0"/>
              <w:rPr>
                <w:sz w:val="20"/>
                <w:szCs w:val="20"/>
              </w:rPr>
            </w:pPr>
          </w:p>
        </w:tc>
      </w:tr>
      <w:tr w:rsidR="003C28AA" w:rsidRPr="006A2F4F" w14:paraId="6D5D8C02"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627120B5" w14:textId="083D32A5" w:rsidR="003C28AA" w:rsidRPr="003C28AA" w:rsidRDefault="003C28AA" w:rsidP="003C28AA">
            <w:pPr>
              <w:spacing w:line="276" w:lineRule="auto"/>
              <w:ind w:left="-426" w:right="-398"/>
              <w:jc w:val="center"/>
              <w:rPr>
                <w:sz w:val="20"/>
                <w:szCs w:val="20"/>
              </w:rPr>
            </w:pPr>
            <w:r w:rsidRPr="003C28AA">
              <w:rPr>
                <w:sz w:val="20"/>
                <w:szCs w:val="20"/>
              </w:rPr>
              <w:t>3</w:t>
            </w:r>
          </w:p>
        </w:tc>
        <w:tc>
          <w:tcPr>
            <w:tcW w:w="5704" w:type="dxa"/>
            <w:tcBorders>
              <w:top w:val="single" w:sz="4" w:space="0" w:color="auto"/>
              <w:left w:val="single" w:sz="6" w:space="0" w:color="auto"/>
              <w:bottom w:val="single" w:sz="4" w:space="0" w:color="auto"/>
              <w:right w:val="single" w:sz="6" w:space="0" w:color="auto"/>
            </w:tcBorders>
          </w:tcPr>
          <w:p w14:paraId="3201C76C" w14:textId="0A1CA25C"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094C464A"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Аварийно-дренажная емкость V=100 м</w:t>
            </w:r>
            <w:r w:rsidRPr="00BB6919">
              <w:rPr>
                <w:rFonts w:ascii="Times New Roman" w:hAnsi="Times New Roman"/>
                <w:sz w:val="20"/>
                <w:szCs w:val="20"/>
                <w:vertAlign w:val="superscript"/>
              </w:rPr>
              <w:t>3</w:t>
            </w:r>
            <w:r w:rsidRPr="00BB6919">
              <w:rPr>
                <w:rFonts w:ascii="Times New Roman" w:hAnsi="Times New Roman"/>
                <w:sz w:val="20"/>
                <w:szCs w:val="20"/>
              </w:rPr>
              <w:t xml:space="preserve"> причала №5;</w:t>
            </w:r>
          </w:p>
          <w:p w14:paraId="2900B611" w14:textId="4E31465F"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21033EF3" w14:textId="77777777" w:rsidR="003C28AA" w:rsidRPr="003C28AA" w:rsidRDefault="003C28AA" w:rsidP="006378D1">
            <w:pPr>
              <w:jc w:val="center"/>
              <w:rPr>
                <w:sz w:val="20"/>
                <w:szCs w:val="20"/>
              </w:rPr>
            </w:pPr>
            <w:r w:rsidRPr="003C28AA">
              <w:rPr>
                <w:sz w:val="20"/>
                <w:szCs w:val="20"/>
              </w:rPr>
              <w:t>2,5%</w:t>
            </w:r>
          </w:p>
          <w:p w14:paraId="1B557CC0" w14:textId="3AB3A77C"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399F8BAC"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38BE089F" w14:textId="77777777" w:rsidR="003C28AA" w:rsidRPr="007E17B0" w:rsidRDefault="003C28AA" w:rsidP="003C28AA">
            <w:pPr>
              <w:jc w:val="center"/>
              <w:outlineLvl w:val="0"/>
              <w:rPr>
                <w:sz w:val="20"/>
                <w:szCs w:val="20"/>
              </w:rPr>
            </w:pPr>
          </w:p>
        </w:tc>
      </w:tr>
      <w:tr w:rsidR="003C28AA" w:rsidRPr="006A2F4F" w14:paraId="1BD9F11B"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576A3F1F" w14:textId="2ECC8E34" w:rsidR="003C28AA" w:rsidRPr="003C28AA" w:rsidRDefault="003C28AA" w:rsidP="003C28AA">
            <w:pPr>
              <w:spacing w:line="276" w:lineRule="auto"/>
              <w:ind w:left="-426" w:right="-398"/>
              <w:jc w:val="center"/>
              <w:rPr>
                <w:sz w:val="20"/>
                <w:szCs w:val="20"/>
              </w:rPr>
            </w:pPr>
            <w:r w:rsidRPr="003C28AA">
              <w:rPr>
                <w:sz w:val="20"/>
                <w:szCs w:val="20"/>
              </w:rPr>
              <w:t>4</w:t>
            </w:r>
          </w:p>
        </w:tc>
        <w:tc>
          <w:tcPr>
            <w:tcW w:w="5704" w:type="dxa"/>
            <w:tcBorders>
              <w:top w:val="single" w:sz="4" w:space="0" w:color="auto"/>
              <w:left w:val="single" w:sz="6" w:space="0" w:color="auto"/>
              <w:bottom w:val="single" w:sz="4" w:space="0" w:color="auto"/>
              <w:right w:val="single" w:sz="6" w:space="0" w:color="auto"/>
            </w:tcBorders>
          </w:tcPr>
          <w:p w14:paraId="53657AE9" w14:textId="3F8A43F6"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772912A9" w14:textId="31E8B660" w:rsidR="003C28AA" w:rsidRPr="00BB6919" w:rsidRDefault="003C28AA" w:rsidP="006378D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Емкость подземная дренажная учтенной нефти V=100</w:t>
            </w:r>
            <w:r w:rsidR="006378D1">
              <w:rPr>
                <w:rFonts w:ascii="Times New Roman" w:hAnsi="Times New Roman"/>
                <w:sz w:val="20"/>
                <w:szCs w:val="20"/>
              </w:rPr>
              <w:t xml:space="preserve"> </w:t>
            </w:r>
            <w:r w:rsidRPr="00BB6919">
              <w:rPr>
                <w:rFonts w:ascii="Times New Roman" w:hAnsi="Times New Roman"/>
                <w:sz w:val="20"/>
                <w:szCs w:val="20"/>
              </w:rPr>
              <w:t>м</w:t>
            </w:r>
            <w:r w:rsidRPr="00BB6919">
              <w:rPr>
                <w:rFonts w:ascii="Times New Roman" w:hAnsi="Times New Roman"/>
                <w:sz w:val="20"/>
                <w:szCs w:val="20"/>
                <w:vertAlign w:val="superscript"/>
              </w:rPr>
              <w:t>3</w:t>
            </w:r>
            <w:r w:rsidRPr="00BB6919">
              <w:rPr>
                <w:rFonts w:ascii="Times New Roman" w:hAnsi="Times New Roman"/>
                <w:sz w:val="20"/>
                <w:szCs w:val="20"/>
              </w:rPr>
              <w:t>;</w:t>
            </w:r>
          </w:p>
          <w:p w14:paraId="22047296" w14:textId="7DBDCB50"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5C0ACD78" w14:textId="77777777" w:rsidR="003C28AA" w:rsidRPr="003C28AA" w:rsidRDefault="003C28AA" w:rsidP="006378D1">
            <w:pPr>
              <w:jc w:val="center"/>
              <w:rPr>
                <w:sz w:val="20"/>
                <w:szCs w:val="20"/>
              </w:rPr>
            </w:pPr>
            <w:r w:rsidRPr="003C28AA">
              <w:rPr>
                <w:sz w:val="20"/>
                <w:szCs w:val="20"/>
              </w:rPr>
              <w:t>2,5%</w:t>
            </w:r>
          </w:p>
          <w:p w14:paraId="1FACB4AB" w14:textId="0ACE4144"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3F9BC53C"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55EA62B7" w14:textId="77777777" w:rsidR="003C28AA" w:rsidRPr="007E17B0" w:rsidRDefault="003C28AA" w:rsidP="003C28AA">
            <w:pPr>
              <w:jc w:val="center"/>
              <w:outlineLvl w:val="0"/>
              <w:rPr>
                <w:sz w:val="20"/>
                <w:szCs w:val="20"/>
              </w:rPr>
            </w:pPr>
          </w:p>
        </w:tc>
      </w:tr>
      <w:tr w:rsidR="003C28AA" w:rsidRPr="006A2F4F" w14:paraId="52CFC81F"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02912B27" w14:textId="78782572" w:rsidR="003C28AA" w:rsidRPr="003C28AA" w:rsidRDefault="003C28AA" w:rsidP="003C28AA">
            <w:pPr>
              <w:spacing w:line="276" w:lineRule="auto"/>
              <w:ind w:left="-426" w:right="-398"/>
              <w:jc w:val="center"/>
              <w:rPr>
                <w:sz w:val="20"/>
                <w:szCs w:val="20"/>
              </w:rPr>
            </w:pPr>
            <w:r w:rsidRPr="003C28AA">
              <w:rPr>
                <w:sz w:val="20"/>
                <w:szCs w:val="20"/>
              </w:rPr>
              <w:t>5</w:t>
            </w:r>
          </w:p>
        </w:tc>
        <w:tc>
          <w:tcPr>
            <w:tcW w:w="5704" w:type="dxa"/>
            <w:tcBorders>
              <w:top w:val="single" w:sz="4" w:space="0" w:color="auto"/>
              <w:left w:val="single" w:sz="6" w:space="0" w:color="auto"/>
              <w:bottom w:val="single" w:sz="4" w:space="0" w:color="auto"/>
              <w:right w:val="single" w:sz="6" w:space="0" w:color="auto"/>
            </w:tcBorders>
          </w:tcPr>
          <w:p w14:paraId="752DA7E2" w14:textId="365E1493"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738E71A0" w14:textId="77777777" w:rsidR="003C28AA" w:rsidRPr="00BB6919" w:rsidRDefault="003C28AA" w:rsidP="001E323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Емкость подземная дренажная неучтенной нефти V=100 м</w:t>
            </w:r>
            <w:r w:rsidRPr="00BB6919">
              <w:rPr>
                <w:rFonts w:ascii="Times New Roman" w:hAnsi="Times New Roman"/>
                <w:sz w:val="20"/>
                <w:szCs w:val="20"/>
                <w:vertAlign w:val="superscript"/>
              </w:rPr>
              <w:t>3</w:t>
            </w:r>
            <w:r w:rsidRPr="00BB6919">
              <w:rPr>
                <w:rFonts w:ascii="Times New Roman" w:hAnsi="Times New Roman"/>
                <w:sz w:val="20"/>
                <w:szCs w:val="20"/>
              </w:rPr>
              <w:t>;</w:t>
            </w:r>
          </w:p>
          <w:p w14:paraId="16312D58" w14:textId="3AA9EFF3"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BAB7403" w14:textId="77777777" w:rsidR="003C28AA" w:rsidRPr="003C28AA" w:rsidRDefault="003C28AA" w:rsidP="006378D1">
            <w:pPr>
              <w:jc w:val="center"/>
              <w:rPr>
                <w:sz w:val="20"/>
                <w:szCs w:val="20"/>
              </w:rPr>
            </w:pPr>
            <w:r w:rsidRPr="003C28AA">
              <w:rPr>
                <w:sz w:val="20"/>
                <w:szCs w:val="20"/>
              </w:rPr>
              <w:t>2,5%</w:t>
            </w:r>
          </w:p>
          <w:p w14:paraId="77A548F5" w14:textId="234CF5BA"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1AECD47E"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0AA0B86C" w14:textId="77777777" w:rsidR="003C28AA" w:rsidRPr="007E17B0" w:rsidRDefault="003C28AA" w:rsidP="003C28AA">
            <w:pPr>
              <w:jc w:val="center"/>
              <w:outlineLvl w:val="0"/>
              <w:rPr>
                <w:sz w:val="20"/>
                <w:szCs w:val="20"/>
              </w:rPr>
            </w:pPr>
          </w:p>
        </w:tc>
      </w:tr>
      <w:tr w:rsidR="003C28AA" w:rsidRPr="006A2F4F" w14:paraId="59C24E1D"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28AC3762" w14:textId="55DDC223" w:rsidR="003C28AA" w:rsidRPr="003C28AA" w:rsidRDefault="003C28AA" w:rsidP="003C28AA">
            <w:pPr>
              <w:spacing w:line="276" w:lineRule="auto"/>
              <w:ind w:left="-426" w:right="-398"/>
              <w:jc w:val="center"/>
              <w:rPr>
                <w:sz w:val="20"/>
                <w:szCs w:val="20"/>
              </w:rPr>
            </w:pPr>
            <w:r w:rsidRPr="003C28AA">
              <w:rPr>
                <w:sz w:val="20"/>
                <w:szCs w:val="20"/>
              </w:rPr>
              <w:t>6</w:t>
            </w:r>
          </w:p>
        </w:tc>
        <w:tc>
          <w:tcPr>
            <w:tcW w:w="5704" w:type="dxa"/>
            <w:tcBorders>
              <w:top w:val="single" w:sz="4" w:space="0" w:color="auto"/>
              <w:left w:val="single" w:sz="6" w:space="0" w:color="auto"/>
              <w:bottom w:val="single" w:sz="4" w:space="0" w:color="auto"/>
              <w:right w:val="single" w:sz="6" w:space="0" w:color="auto"/>
            </w:tcBorders>
          </w:tcPr>
          <w:p w14:paraId="24671B9D" w14:textId="52482DEF"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229B23D0"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Дренажная емкость неучтенного дизтоплива V=40 м</w:t>
            </w:r>
            <w:r w:rsidRPr="00BB6919">
              <w:rPr>
                <w:rFonts w:ascii="Times New Roman" w:hAnsi="Times New Roman"/>
                <w:sz w:val="20"/>
                <w:szCs w:val="20"/>
                <w:vertAlign w:val="superscript"/>
              </w:rPr>
              <w:t>3</w:t>
            </w:r>
            <w:r w:rsidRPr="00BB6919">
              <w:rPr>
                <w:rFonts w:ascii="Times New Roman" w:hAnsi="Times New Roman"/>
                <w:sz w:val="20"/>
                <w:szCs w:val="20"/>
              </w:rPr>
              <w:t>;</w:t>
            </w:r>
          </w:p>
          <w:p w14:paraId="71D56365" w14:textId="34B9AADF"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60FCBE3D" w14:textId="77777777" w:rsidR="003C28AA" w:rsidRPr="003C28AA" w:rsidRDefault="003C28AA" w:rsidP="006378D1">
            <w:pPr>
              <w:jc w:val="center"/>
              <w:rPr>
                <w:sz w:val="20"/>
                <w:szCs w:val="20"/>
              </w:rPr>
            </w:pPr>
            <w:r w:rsidRPr="003C28AA">
              <w:rPr>
                <w:sz w:val="20"/>
                <w:szCs w:val="20"/>
              </w:rPr>
              <w:t>2,5%</w:t>
            </w:r>
          </w:p>
          <w:p w14:paraId="22530DC2" w14:textId="070779D4"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67438CE3"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2580D043" w14:textId="77777777" w:rsidR="003C28AA" w:rsidRPr="007E17B0" w:rsidRDefault="003C28AA" w:rsidP="003C28AA">
            <w:pPr>
              <w:jc w:val="center"/>
              <w:outlineLvl w:val="0"/>
              <w:rPr>
                <w:sz w:val="20"/>
                <w:szCs w:val="20"/>
              </w:rPr>
            </w:pPr>
          </w:p>
        </w:tc>
      </w:tr>
      <w:tr w:rsidR="003C28AA" w:rsidRPr="006A2F4F" w14:paraId="1441CAD4" w14:textId="77777777" w:rsidTr="008A0840">
        <w:trPr>
          <w:trHeight w:val="66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EE7246" w14:textId="376D9D45" w:rsidR="003C28AA" w:rsidRPr="003C28AA" w:rsidRDefault="003C28AA" w:rsidP="003C28AA">
            <w:pPr>
              <w:spacing w:line="276" w:lineRule="auto"/>
              <w:ind w:left="-426" w:right="-398"/>
              <w:jc w:val="center"/>
              <w:rPr>
                <w:sz w:val="20"/>
                <w:szCs w:val="20"/>
              </w:rPr>
            </w:pPr>
            <w:r w:rsidRPr="003C28AA">
              <w:rPr>
                <w:sz w:val="20"/>
                <w:szCs w:val="20"/>
              </w:rPr>
              <w:t>7</w:t>
            </w:r>
          </w:p>
        </w:tc>
        <w:tc>
          <w:tcPr>
            <w:tcW w:w="5704" w:type="dxa"/>
            <w:tcBorders>
              <w:top w:val="single" w:sz="4" w:space="0" w:color="auto"/>
              <w:left w:val="single" w:sz="4" w:space="0" w:color="auto"/>
              <w:bottom w:val="single" w:sz="4" w:space="0" w:color="auto"/>
              <w:right w:val="single" w:sz="4" w:space="0" w:color="auto"/>
            </w:tcBorders>
          </w:tcPr>
          <w:p w14:paraId="51DCEB5A" w14:textId="3616FE32"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233DBA55"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Горизонтальная надземная емкость V=40 м</w:t>
            </w:r>
            <w:r w:rsidRPr="00BB6919">
              <w:rPr>
                <w:rFonts w:ascii="Times New Roman" w:hAnsi="Times New Roman"/>
                <w:sz w:val="20"/>
                <w:szCs w:val="20"/>
                <w:vertAlign w:val="superscript"/>
              </w:rPr>
              <w:t>3</w:t>
            </w:r>
            <w:r w:rsidRPr="00BB6919">
              <w:rPr>
                <w:rFonts w:ascii="Times New Roman" w:hAnsi="Times New Roman"/>
                <w:sz w:val="20"/>
                <w:szCs w:val="20"/>
              </w:rPr>
              <w:t>;</w:t>
            </w:r>
          </w:p>
          <w:p w14:paraId="3AA2C23E" w14:textId="1222122B"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69D83DD" w14:textId="77777777" w:rsidR="003C28AA" w:rsidRPr="003C28AA" w:rsidRDefault="003C28AA" w:rsidP="006378D1">
            <w:pPr>
              <w:jc w:val="center"/>
              <w:rPr>
                <w:sz w:val="20"/>
                <w:szCs w:val="20"/>
              </w:rPr>
            </w:pPr>
            <w:r w:rsidRPr="003C28AA">
              <w:rPr>
                <w:sz w:val="20"/>
                <w:szCs w:val="20"/>
              </w:rPr>
              <w:t>2,5%</w:t>
            </w:r>
          </w:p>
          <w:p w14:paraId="1102A40F" w14:textId="1413B3C4"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4" w:space="0" w:color="auto"/>
            </w:tcBorders>
            <w:vAlign w:val="center"/>
          </w:tcPr>
          <w:p w14:paraId="2D5C9DA1" w14:textId="77777777" w:rsidR="003C28AA" w:rsidRPr="007E17B0" w:rsidRDefault="003C28AA" w:rsidP="003C28AA">
            <w:pPr>
              <w:jc w:val="center"/>
              <w:outlineLvl w:val="0"/>
              <w:rPr>
                <w:sz w:val="20"/>
                <w:szCs w:val="20"/>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17FC95" w14:textId="77777777" w:rsidR="003C28AA" w:rsidRPr="007E17B0" w:rsidRDefault="003C28AA" w:rsidP="003C28AA">
            <w:pPr>
              <w:jc w:val="center"/>
              <w:outlineLvl w:val="0"/>
              <w:rPr>
                <w:sz w:val="20"/>
                <w:szCs w:val="20"/>
              </w:rPr>
            </w:pPr>
          </w:p>
        </w:tc>
      </w:tr>
      <w:tr w:rsidR="003C28AA" w:rsidRPr="006A2F4F" w14:paraId="60E80EAC"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786C9437" w14:textId="033730C5" w:rsidR="003C28AA" w:rsidRPr="003C28AA" w:rsidRDefault="003C28AA" w:rsidP="003C28AA">
            <w:pPr>
              <w:spacing w:line="276" w:lineRule="auto"/>
              <w:ind w:left="-426" w:right="-398"/>
              <w:jc w:val="center"/>
              <w:rPr>
                <w:sz w:val="20"/>
                <w:szCs w:val="20"/>
              </w:rPr>
            </w:pPr>
            <w:r w:rsidRPr="003C28AA">
              <w:rPr>
                <w:sz w:val="20"/>
                <w:szCs w:val="20"/>
              </w:rPr>
              <w:t>8</w:t>
            </w:r>
          </w:p>
        </w:tc>
        <w:tc>
          <w:tcPr>
            <w:tcW w:w="5704" w:type="dxa"/>
            <w:tcBorders>
              <w:top w:val="single" w:sz="4" w:space="0" w:color="auto"/>
              <w:left w:val="single" w:sz="6" w:space="0" w:color="auto"/>
              <w:bottom w:val="single" w:sz="4" w:space="0" w:color="auto"/>
              <w:right w:val="single" w:sz="6" w:space="0" w:color="auto"/>
            </w:tcBorders>
          </w:tcPr>
          <w:p w14:paraId="401FB371" w14:textId="79965BC1"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1B33DC41"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Площадка автоналива дизельного топлива;</w:t>
            </w:r>
          </w:p>
          <w:p w14:paraId="787EF272" w14:textId="2F957A2A"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300B271" w14:textId="77777777" w:rsidR="003C28AA" w:rsidRPr="003C28AA" w:rsidRDefault="003C28AA" w:rsidP="006378D1">
            <w:pPr>
              <w:jc w:val="center"/>
              <w:rPr>
                <w:sz w:val="20"/>
                <w:szCs w:val="20"/>
              </w:rPr>
            </w:pPr>
            <w:r w:rsidRPr="003C28AA">
              <w:rPr>
                <w:sz w:val="20"/>
                <w:szCs w:val="20"/>
              </w:rPr>
              <w:t>2,5%</w:t>
            </w:r>
          </w:p>
          <w:p w14:paraId="3927F1FB" w14:textId="18106212"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4C7AF9AF"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24C97DB3" w14:textId="77777777" w:rsidR="003C28AA" w:rsidRPr="007E17B0" w:rsidRDefault="003C28AA" w:rsidP="003C28AA">
            <w:pPr>
              <w:jc w:val="center"/>
              <w:outlineLvl w:val="0"/>
              <w:rPr>
                <w:sz w:val="20"/>
                <w:szCs w:val="20"/>
              </w:rPr>
            </w:pPr>
          </w:p>
        </w:tc>
      </w:tr>
      <w:tr w:rsidR="003C28AA" w:rsidRPr="006A2F4F" w14:paraId="0E8D17FB" w14:textId="77777777" w:rsidTr="008D0843">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50CF7C19" w14:textId="77569ABA" w:rsidR="003C28AA" w:rsidRPr="003C28AA" w:rsidRDefault="003C28AA" w:rsidP="003C28AA">
            <w:pPr>
              <w:spacing w:line="276" w:lineRule="auto"/>
              <w:ind w:left="-426" w:right="-398"/>
              <w:jc w:val="center"/>
              <w:rPr>
                <w:sz w:val="20"/>
                <w:szCs w:val="20"/>
              </w:rPr>
            </w:pPr>
            <w:r w:rsidRPr="003C28AA">
              <w:rPr>
                <w:sz w:val="20"/>
                <w:szCs w:val="20"/>
              </w:rPr>
              <w:t>9</w:t>
            </w:r>
          </w:p>
        </w:tc>
        <w:tc>
          <w:tcPr>
            <w:tcW w:w="5704" w:type="dxa"/>
            <w:tcBorders>
              <w:top w:val="single" w:sz="4" w:space="0" w:color="auto"/>
              <w:left w:val="single" w:sz="6" w:space="0" w:color="auto"/>
              <w:bottom w:val="single" w:sz="4" w:space="0" w:color="auto"/>
              <w:right w:val="single" w:sz="6" w:space="0" w:color="auto"/>
            </w:tcBorders>
          </w:tcPr>
          <w:p w14:paraId="147C5ADA" w14:textId="184AFF84"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объектам:</w:t>
            </w:r>
          </w:p>
          <w:p w14:paraId="01B61C84"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Технологическая площадка стендеров причала №4;</w:t>
            </w:r>
          </w:p>
          <w:p w14:paraId="427093B9"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Технологическая площадка стендеров причала №5;</w:t>
            </w:r>
          </w:p>
          <w:p w14:paraId="73DFFAA5" w14:textId="77777777" w:rsidR="003C28AA" w:rsidRPr="00BB6919" w:rsidRDefault="003C28AA" w:rsidP="00D81EEF">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Система защиты от гидроудара для защиты причального оборудования и трубопроводов (СЗГУ-1, 2, 3)</w:t>
            </w:r>
          </w:p>
          <w:p w14:paraId="42D8A200" w14:textId="729F85FF"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9E651B2" w14:textId="77777777" w:rsidR="003C28AA" w:rsidRPr="003C28AA" w:rsidRDefault="003C28AA" w:rsidP="006378D1">
            <w:pPr>
              <w:jc w:val="center"/>
              <w:rPr>
                <w:sz w:val="20"/>
                <w:szCs w:val="20"/>
              </w:rPr>
            </w:pPr>
            <w:r w:rsidRPr="003C28AA">
              <w:rPr>
                <w:sz w:val="20"/>
                <w:szCs w:val="20"/>
              </w:rPr>
              <w:t>19%</w:t>
            </w:r>
          </w:p>
          <w:p w14:paraId="0BCBA874" w14:textId="2BEB1D6E"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1F0A2470"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63249C4D" w14:textId="77777777" w:rsidR="003C28AA" w:rsidRPr="007E17B0" w:rsidRDefault="003C28AA" w:rsidP="003C28AA">
            <w:pPr>
              <w:jc w:val="center"/>
              <w:outlineLvl w:val="0"/>
              <w:rPr>
                <w:sz w:val="20"/>
                <w:szCs w:val="20"/>
              </w:rPr>
            </w:pPr>
          </w:p>
        </w:tc>
      </w:tr>
      <w:tr w:rsidR="003C28AA" w:rsidRPr="006A2F4F" w14:paraId="542F972F" w14:textId="77777777" w:rsidTr="008D0843">
        <w:trPr>
          <w:trHeight w:val="66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C06319" w14:textId="4A9B9FDC" w:rsidR="003C28AA" w:rsidRPr="003C28AA" w:rsidRDefault="003C28AA" w:rsidP="003C28AA">
            <w:pPr>
              <w:spacing w:line="276" w:lineRule="auto"/>
              <w:ind w:left="-426" w:right="-398"/>
              <w:jc w:val="center"/>
              <w:rPr>
                <w:sz w:val="20"/>
                <w:szCs w:val="20"/>
              </w:rPr>
            </w:pPr>
            <w:r w:rsidRPr="003C28AA">
              <w:rPr>
                <w:sz w:val="20"/>
                <w:szCs w:val="20"/>
              </w:rPr>
              <w:lastRenderedPageBreak/>
              <w:t>10</w:t>
            </w:r>
          </w:p>
        </w:tc>
        <w:tc>
          <w:tcPr>
            <w:tcW w:w="5704" w:type="dxa"/>
            <w:tcBorders>
              <w:top w:val="single" w:sz="4" w:space="0" w:color="auto"/>
              <w:left w:val="single" w:sz="4" w:space="0" w:color="auto"/>
              <w:bottom w:val="single" w:sz="4" w:space="0" w:color="auto"/>
              <w:right w:val="single" w:sz="4" w:space="0" w:color="auto"/>
            </w:tcBorders>
          </w:tcPr>
          <w:p w14:paraId="6CE483CA" w14:textId="19D9A442"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15A0DBD7" w14:textId="77777777" w:rsidR="003C28AA" w:rsidRPr="00BB6919" w:rsidRDefault="003C28AA" w:rsidP="001E323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Комплекс конденсации и рассеивания углеводородных паров нефти;</w:t>
            </w:r>
          </w:p>
          <w:p w14:paraId="7CA6A845" w14:textId="571E7988" w:rsidR="003C28AA" w:rsidRPr="00BB6919" w:rsidRDefault="003C28AA" w:rsidP="006378D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4" w:space="0" w:color="auto"/>
              <w:bottom w:val="single" w:sz="4" w:space="0" w:color="auto"/>
              <w:right w:val="single" w:sz="4" w:space="0" w:color="auto"/>
            </w:tcBorders>
            <w:vAlign w:val="center"/>
          </w:tcPr>
          <w:p w14:paraId="443EF654" w14:textId="77777777" w:rsidR="003C28AA" w:rsidRPr="003C28AA" w:rsidRDefault="003C28AA" w:rsidP="006378D1">
            <w:pPr>
              <w:jc w:val="center"/>
              <w:rPr>
                <w:sz w:val="20"/>
                <w:szCs w:val="20"/>
              </w:rPr>
            </w:pPr>
            <w:r w:rsidRPr="003C28AA">
              <w:rPr>
                <w:sz w:val="20"/>
                <w:szCs w:val="20"/>
              </w:rPr>
              <w:t>3,5%</w:t>
            </w:r>
          </w:p>
          <w:p w14:paraId="20925861" w14:textId="34AEE223"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4" w:space="0" w:color="auto"/>
              <w:bottom w:val="single" w:sz="4" w:space="0" w:color="auto"/>
              <w:right w:val="single" w:sz="4" w:space="0" w:color="auto"/>
            </w:tcBorders>
            <w:vAlign w:val="center"/>
          </w:tcPr>
          <w:p w14:paraId="295537B6" w14:textId="77777777" w:rsidR="003C28AA" w:rsidRPr="007E17B0" w:rsidRDefault="003C28AA" w:rsidP="003C28AA">
            <w:pPr>
              <w:jc w:val="center"/>
              <w:outlineLvl w:val="0"/>
              <w:rPr>
                <w:sz w:val="20"/>
                <w:szCs w:val="20"/>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471CFB" w14:textId="77777777" w:rsidR="003C28AA" w:rsidRPr="007E17B0" w:rsidRDefault="003C28AA" w:rsidP="003C28AA">
            <w:pPr>
              <w:jc w:val="center"/>
              <w:outlineLvl w:val="0"/>
              <w:rPr>
                <w:sz w:val="20"/>
                <w:szCs w:val="20"/>
              </w:rPr>
            </w:pPr>
          </w:p>
        </w:tc>
      </w:tr>
      <w:tr w:rsidR="003C28AA" w:rsidRPr="006A2F4F" w14:paraId="202D708E"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6F506702" w14:textId="645EEFF1" w:rsidR="003C28AA" w:rsidRPr="003C28AA" w:rsidRDefault="003C28AA" w:rsidP="003C28AA">
            <w:pPr>
              <w:spacing w:line="276" w:lineRule="auto"/>
              <w:ind w:left="-426" w:right="-398"/>
              <w:jc w:val="center"/>
              <w:rPr>
                <w:sz w:val="20"/>
                <w:szCs w:val="20"/>
              </w:rPr>
            </w:pPr>
            <w:r w:rsidRPr="003C28AA">
              <w:rPr>
                <w:sz w:val="20"/>
                <w:szCs w:val="20"/>
              </w:rPr>
              <w:t>11</w:t>
            </w:r>
          </w:p>
        </w:tc>
        <w:tc>
          <w:tcPr>
            <w:tcW w:w="5704" w:type="dxa"/>
            <w:tcBorders>
              <w:top w:val="single" w:sz="4" w:space="0" w:color="auto"/>
              <w:left w:val="single" w:sz="6" w:space="0" w:color="auto"/>
              <w:bottom w:val="single" w:sz="4" w:space="0" w:color="auto"/>
              <w:right w:val="single" w:sz="6" w:space="0" w:color="auto"/>
            </w:tcBorders>
          </w:tcPr>
          <w:p w14:paraId="4729399C" w14:textId="2F54F7C0" w:rsidR="003C28AA" w:rsidRPr="00BB6919" w:rsidRDefault="003C28AA" w:rsidP="006378D1">
            <w:pPr>
              <w:pStyle w:val="afffffffffff2"/>
              <w:tabs>
                <w:tab w:val="left" w:pos="1080"/>
              </w:tabs>
              <w:ind w:right="266"/>
              <w:jc w:val="both"/>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13940265" w14:textId="77777777" w:rsidR="003C28AA" w:rsidRPr="00BB6919" w:rsidRDefault="003C28AA" w:rsidP="006378D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Нагнетательная установка (блок побудителей расхода) (2 ед.);</w:t>
            </w:r>
          </w:p>
          <w:p w14:paraId="7A8CB561" w14:textId="302CA5AC"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56B47755" w14:textId="77777777" w:rsidR="003C28AA" w:rsidRPr="003C28AA" w:rsidRDefault="003C28AA" w:rsidP="006378D1">
            <w:pPr>
              <w:jc w:val="center"/>
              <w:rPr>
                <w:sz w:val="20"/>
                <w:szCs w:val="20"/>
              </w:rPr>
            </w:pPr>
            <w:r w:rsidRPr="003C28AA">
              <w:rPr>
                <w:sz w:val="20"/>
                <w:szCs w:val="20"/>
              </w:rPr>
              <w:t>3,5%</w:t>
            </w:r>
          </w:p>
          <w:p w14:paraId="03173B9C" w14:textId="04677647"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2D567C68"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69EF661E" w14:textId="77777777" w:rsidR="003C28AA" w:rsidRPr="007E17B0" w:rsidRDefault="003C28AA" w:rsidP="003C28AA">
            <w:pPr>
              <w:jc w:val="center"/>
              <w:outlineLvl w:val="0"/>
              <w:rPr>
                <w:sz w:val="20"/>
                <w:szCs w:val="20"/>
              </w:rPr>
            </w:pPr>
          </w:p>
        </w:tc>
      </w:tr>
      <w:tr w:rsidR="003C28AA" w:rsidRPr="006A2F4F" w14:paraId="0C645E41"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79CCDAB1" w14:textId="2E939A85" w:rsidR="003C28AA" w:rsidRPr="003C28AA" w:rsidRDefault="003C28AA" w:rsidP="003C28AA">
            <w:pPr>
              <w:spacing w:line="276" w:lineRule="auto"/>
              <w:ind w:left="-426" w:right="-398"/>
              <w:jc w:val="center"/>
              <w:rPr>
                <w:sz w:val="20"/>
                <w:szCs w:val="20"/>
              </w:rPr>
            </w:pPr>
            <w:r w:rsidRPr="003C28AA">
              <w:rPr>
                <w:sz w:val="20"/>
                <w:szCs w:val="20"/>
              </w:rPr>
              <w:t>12</w:t>
            </w:r>
          </w:p>
        </w:tc>
        <w:tc>
          <w:tcPr>
            <w:tcW w:w="5704" w:type="dxa"/>
            <w:tcBorders>
              <w:top w:val="single" w:sz="4" w:space="0" w:color="auto"/>
              <w:left w:val="single" w:sz="6" w:space="0" w:color="auto"/>
              <w:bottom w:val="single" w:sz="4" w:space="0" w:color="auto"/>
              <w:right w:val="single" w:sz="6" w:space="0" w:color="auto"/>
            </w:tcBorders>
          </w:tcPr>
          <w:p w14:paraId="0A4C5C48" w14:textId="77777777" w:rsidR="003C28AA"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17473442" w14:textId="0312FBA3" w:rsidR="003C28AA" w:rsidRPr="003C28AA"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sz w:val="20"/>
                <w:szCs w:val="20"/>
              </w:rPr>
              <w:t>- Технологический трубопровод;</w:t>
            </w:r>
          </w:p>
          <w:p w14:paraId="42EEA971" w14:textId="21AC8EA3"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578C59CB" w14:textId="77777777" w:rsidR="003C28AA" w:rsidRPr="003C28AA" w:rsidRDefault="003C28AA" w:rsidP="006378D1">
            <w:pPr>
              <w:jc w:val="center"/>
              <w:rPr>
                <w:sz w:val="20"/>
                <w:szCs w:val="20"/>
              </w:rPr>
            </w:pPr>
            <w:r w:rsidRPr="003C28AA">
              <w:rPr>
                <w:sz w:val="20"/>
                <w:szCs w:val="20"/>
              </w:rPr>
              <w:t>20%</w:t>
            </w:r>
          </w:p>
          <w:p w14:paraId="58E738AE" w14:textId="5D67A361"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397642E1"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08F07926" w14:textId="77777777" w:rsidR="003C28AA" w:rsidRPr="007E17B0" w:rsidRDefault="003C28AA" w:rsidP="003C28AA">
            <w:pPr>
              <w:jc w:val="center"/>
              <w:outlineLvl w:val="0"/>
              <w:rPr>
                <w:sz w:val="20"/>
                <w:szCs w:val="20"/>
              </w:rPr>
            </w:pPr>
          </w:p>
        </w:tc>
      </w:tr>
      <w:tr w:rsidR="003C28AA" w:rsidRPr="006A2F4F" w14:paraId="42AC9382" w14:textId="77777777" w:rsidTr="008A0840">
        <w:trPr>
          <w:trHeight w:val="66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28C620" w14:textId="4DFEBD62" w:rsidR="003C28AA" w:rsidRPr="003C28AA" w:rsidRDefault="003C28AA" w:rsidP="003C28AA">
            <w:pPr>
              <w:spacing w:line="276" w:lineRule="auto"/>
              <w:ind w:left="-426" w:right="-398"/>
              <w:jc w:val="center"/>
              <w:rPr>
                <w:sz w:val="20"/>
                <w:szCs w:val="20"/>
              </w:rPr>
            </w:pPr>
            <w:r w:rsidRPr="003C28AA">
              <w:rPr>
                <w:sz w:val="20"/>
                <w:szCs w:val="20"/>
              </w:rPr>
              <w:t>13</w:t>
            </w:r>
          </w:p>
        </w:tc>
        <w:tc>
          <w:tcPr>
            <w:tcW w:w="5704" w:type="dxa"/>
            <w:tcBorders>
              <w:top w:val="single" w:sz="4" w:space="0" w:color="auto"/>
              <w:left w:val="single" w:sz="6" w:space="0" w:color="auto"/>
              <w:bottom w:val="single" w:sz="4" w:space="0" w:color="auto"/>
              <w:right w:val="single" w:sz="6" w:space="0" w:color="auto"/>
            </w:tcBorders>
          </w:tcPr>
          <w:p w14:paraId="73E8C1B4" w14:textId="2E7CF540"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435C02F6" w14:textId="77777777" w:rsidR="003C28AA" w:rsidRPr="00BB6919" w:rsidRDefault="003C28AA" w:rsidP="006378D1">
            <w:pPr>
              <w:pStyle w:val="afffffffffff2"/>
              <w:tabs>
                <w:tab w:val="left" w:pos="716"/>
              </w:tabs>
              <w:ind w:right="266"/>
              <w:rPr>
                <w:rFonts w:ascii="Times New Roman" w:hAnsi="Times New Roman"/>
                <w:sz w:val="20"/>
                <w:szCs w:val="20"/>
              </w:rPr>
            </w:pPr>
            <w:r w:rsidRPr="00BB6919">
              <w:rPr>
                <w:rFonts w:ascii="Times New Roman" w:hAnsi="Times New Roman"/>
                <w:sz w:val="20"/>
                <w:szCs w:val="20"/>
              </w:rPr>
              <w:t>- Площадка отсекающих задвижек;</w:t>
            </w:r>
          </w:p>
          <w:p w14:paraId="1C458A07" w14:textId="3BEA78D9"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27370738" w14:textId="77777777" w:rsidR="003C28AA" w:rsidRPr="003C28AA" w:rsidRDefault="003C28AA" w:rsidP="006378D1">
            <w:pPr>
              <w:jc w:val="center"/>
              <w:rPr>
                <w:sz w:val="20"/>
                <w:szCs w:val="20"/>
              </w:rPr>
            </w:pPr>
            <w:r w:rsidRPr="003C28AA">
              <w:rPr>
                <w:sz w:val="20"/>
                <w:szCs w:val="20"/>
              </w:rPr>
              <w:t>3%</w:t>
            </w:r>
          </w:p>
          <w:p w14:paraId="32CCDE33" w14:textId="70ABB078"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4" w:space="0" w:color="auto"/>
              <w:bottom w:val="single" w:sz="4" w:space="0" w:color="auto"/>
              <w:right w:val="single" w:sz="4" w:space="0" w:color="auto"/>
            </w:tcBorders>
            <w:vAlign w:val="center"/>
          </w:tcPr>
          <w:p w14:paraId="78751215" w14:textId="77777777" w:rsidR="003C28AA" w:rsidRPr="007E17B0" w:rsidRDefault="003C28AA" w:rsidP="003C28AA">
            <w:pPr>
              <w:jc w:val="center"/>
              <w:outlineLvl w:val="0"/>
              <w:rPr>
                <w:sz w:val="20"/>
                <w:szCs w:val="20"/>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E439B60" w14:textId="77777777" w:rsidR="003C28AA" w:rsidRPr="007E17B0" w:rsidRDefault="003C28AA" w:rsidP="003C28AA">
            <w:pPr>
              <w:jc w:val="center"/>
              <w:outlineLvl w:val="0"/>
              <w:rPr>
                <w:sz w:val="20"/>
                <w:szCs w:val="20"/>
              </w:rPr>
            </w:pPr>
          </w:p>
        </w:tc>
      </w:tr>
      <w:tr w:rsidR="003C28AA" w:rsidRPr="006A2F4F" w14:paraId="5AF9BABE"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15C64A9C" w14:textId="5C33A865" w:rsidR="003C28AA" w:rsidRPr="003C28AA" w:rsidRDefault="003C28AA" w:rsidP="003C28AA">
            <w:pPr>
              <w:spacing w:line="276" w:lineRule="auto"/>
              <w:ind w:left="-426" w:right="-398"/>
              <w:jc w:val="center"/>
              <w:rPr>
                <w:sz w:val="20"/>
                <w:szCs w:val="20"/>
              </w:rPr>
            </w:pPr>
            <w:r w:rsidRPr="003C28AA">
              <w:rPr>
                <w:sz w:val="20"/>
                <w:szCs w:val="20"/>
              </w:rPr>
              <w:t>14</w:t>
            </w:r>
          </w:p>
        </w:tc>
        <w:tc>
          <w:tcPr>
            <w:tcW w:w="5704" w:type="dxa"/>
            <w:tcBorders>
              <w:top w:val="single" w:sz="4" w:space="0" w:color="auto"/>
              <w:left w:val="single" w:sz="6" w:space="0" w:color="auto"/>
              <w:bottom w:val="single" w:sz="4" w:space="0" w:color="auto"/>
              <w:right w:val="single" w:sz="6" w:space="0" w:color="auto"/>
            </w:tcBorders>
          </w:tcPr>
          <w:p w14:paraId="2D2B02BC" w14:textId="0AD9607A"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6614C155" w14:textId="77777777" w:rsidR="003C28AA" w:rsidRPr="00BB6919" w:rsidRDefault="003C28AA" w:rsidP="006378D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Насосная станция откачки дизельного топлива и нефти;</w:t>
            </w:r>
          </w:p>
          <w:p w14:paraId="7328F326" w14:textId="4549CE51"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98A8256" w14:textId="77777777" w:rsidR="003C28AA" w:rsidRPr="003C28AA" w:rsidRDefault="003C28AA" w:rsidP="006378D1">
            <w:pPr>
              <w:jc w:val="center"/>
              <w:rPr>
                <w:sz w:val="20"/>
                <w:szCs w:val="20"/>
              </w:rPr>
            </w:pPr>
            <w:r w:rsidRPr="003C28AA">
              <w:rPr>
                <w:sz w:val="20"/>
                <w:szCs w:val="20"/>
              </w:rPr>
              <w:t>5%</w:t>
            </w:r>
          </w:p>
          <w:p w14:paraId="0504E6A7" w14:textId="0D20639A"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2811533C"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3BB2F1F9" w14:textId="77777777" w:rsidR="003C28AA" w:rsidRPr="007E17B0" w:rsidRDefault="003C28AA" w:rsidP="003C28AA">
            <w:pPr>
              <w:jc w:val="center"/>
              <w:outlineLvl w:val="0"/>
              <w:rPr>
                <w:sz w:val="20"/>
                <w:szCs w:val="20"/>
              </w:rPr>
            </w:pPr>
          </w:p>
        </w:tc>
      </w:tr>
      <w:tr w:rsidR="003C28AA" w:rsidRPr="006A2F4F" w14:paraId="07AFA7B7"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4B29C22E" w14:textId="51086428" w:rsidR="003C28AA" w:rsidRPr="003C28AA" w:rsidRDefault="003C28AA" w:rsidP="003C28AA">
            <w:pPr>
              <w:spacing w:line="276" w:lineRule="auto"/>
              <w:ind w:left="-426" w:right="-398"/>
              <w:jc w:val="center"/>
              <w:rPr>
                <w:sz w:val="20"/>
                <w:szCs w:val="20"/>
              </w:rPr>
            </w:pPr>
            <w:r w:rsidRPr="003C28AA">
              <w:rPr>
                <w:sz w:val="20"/>
                <w:szCs w:val="20"/>
              </w:rPr>
              <w:t>15</w:t>
            </w:r>
          </w:p>
        </w:tc>
        <w:tc>
          <w:tcPr>
            <w:tcW w:w="5704" w:type="dxa"/>
            <w:tcBorders>
              <w:top w:val="single" w:sz="4" w:space="0" w:color="auto"/>
              <w:left w:val="single" w:sz="6" w:space="0" w:color="auto"/>
              <w:bottom w:val="single" w:sz="4" w:space="0" w:color="auto"/>
              <w:right w:val="single" w:sz="6" w:space="0" w:color="auto"/>
            </w:tcBorders>
          </w:tcPr>
          <w:p w14:paraId="3B7CDD9B" w14:textId="5056D072"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404E5787" w14:textId="77777777" w:rsidR="003C28AA" w:rsidRPr="00BB6919" w:rsidRDefault="003C28AA" w:rsidP="001E3231">
            <w:pPr>
              <w:pStyle w:val="afffffffffff2"/>
              <w:tabs>
                <w:tab w:val="left" w:pos="1080"/>
              </w:tabs>
              <w:ind w:right="266"/>
              <w:jc w:val="both"/>
              <w:rPr>
                <w:rFonts w:ascii="Times New Roman" w:hAnsi="Times New Roman"/>
                <w:sz w:val="20"/>
                <w:szCs w:val="20"/>
              </w:rPr>
            </w:pPr>
            <w:r w:rsidRPr="00BB6919">
              <w:rPr>
                <w:rFonts w:ascii="Times New Roman" w:hAnsi="Times New Roman"/>
                <w:sz w:val="20"/>
                <w:szCs w:val="20"/>
              </w:rPr>
              <w:t>- Блок системы измерений количества и качества нефти (СИКН);</w:t>
            </w:r>
          </w:p>
          <w:p w14:paraId="1C0B4E0F" w14:textId="1880B62E"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6" w:space="0" w:color="auto"/>
              <w:bottom w:val="single" w:sz="4" w:space="0" w:color="auto"/>
              <w:right w:val="single" w:sz="6" w:space="0" w:color="auto"/>
            </w:tcBorders>
            <w:vAlign w:val="center"/>
          </w:tcPr>
          <w:p w14:paraId="3387EE6C" w14:textId="77777777" w:rsidR="003C28AA" w:rsidRPr="003C28AA" w:rsidRDefault="003C28AA" w:rsidP="006378D1">
            <w:pPr>
              <w:jc w:val="center"/>
              <w:rPr>
                <w:sz w:val="20"/>
                <w:szCs w:val="20"/>
              </w:rPr>
            </w:pPr>
            <w:r w:rsidRPr="003C28AA">
              <w:rPr>
                <w:sz w:val="20"/>
                <w:szCs w:val="20"/>
              </w:rPr>
              <w:t>4,5%</w:t>
            </w:r>
          </w:p>
          <w:p w14:paraId="78BE45C6" w14:textId="67A50E36"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3687C334"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1158688D" w14:textId="77777777" w:rsidR="003C28AA" w:rsidRPr="007E17B0" w:rsidRDefault="003C28AA" w:rsidP="003C28AA">
            <w:pPr>
              <w:jc w:val="center"/>
              <w:outlineLvl w:val="0"/>
              <w:rPr>
                <w:sz w:val="20"/>
                <w:szCs w:val="20"/>
              </w:rPr>
            </w:pPr>
          </w:p>
        </w:tc>
      </w:tr>
      <w:tr w:rsidR="003C28AA" w:rsidRPr="006A2F4F" w14:paraId="446303DC" w14:textId="77777777" w:rsidTr="008A0840">
        <w:trPr>
          <w:trHeight w:val="66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341C6E" w14:textId="2ACCE5EB" w:rsidR="003C28AA" w:rsidRPr="003C28AA" w:rsidRDefault="003C28AA" w:rsidP="003C28AA">
            <w:pPr>
              <w:spacing w:line="276" w:lineRule="auto"/>
              <w:ind w:left="-426" w:right="-398"/>
              <w:jc w:val="center"/>
              <w:rPr>
                <w:sz w:val="20"/>
                <w:szCs w:val="20"/>
              </w:rPr>
            </w:pPr>
            <w:r w:rsidRPr="003C28AA">
              <w:rPr>
                <w:sz w:val="20"/>
                <w:szCs w:val="20"/>
              </w:rPr>
              <w:t>16</w:t>
            </w:r>
          </w:p>
        </w:tc>
        <w:tc>
          <w:tcPr>
            <w:tcW w:w="5704" w:type="dxa"/>
            <w:tcBorders>
              <w:top w:val="single" w:sz="4" w:space="0" w:color="auto"/>
              <w:left w:val="single" w:sz="4" w:space="0" w:color="auto"/>
              <w:bottom w:val="single" w:sz="4" w:space="0" w:color="auto"/>
              <w:right w:val="single" w:sz="4" w:space="0" w:color="auto"/>
            </w:tcBorders>
          </w:tcPr>
          <w:p w14:paraId="1CD9B7EA" w14:textId="2D877660" w:rsidR="003C28AA" w:rsidRPr="00BB6919" w:rsidRDefault="003C28AA" w:rsidP="006378D1">
            <w:pPr>
              <w:pStyle w:val="afffffffffff2"/>
              <w:tabs>
                <w:tab w:val="left" w:pos="1080"/>
              </w:tabs>
              <w:ind w:right="266"/>
              <w:rPr>
                <w:rFonts w:ascii="Times New Roman" w:hAnsi="Times New Roman"/>
                <w:b/>
                <w:bCs/>
                <w:sz w:val="20"/>
                <w:szCs w:val="20"/>
              </w:rPr>
            </w:pPr>
            <w:r w:rsidRPr="00BB6919">
              <w:rPr>
                <w:rFonts w:ascii="Times New Roman" w:hAnsi="Times New Roman"/>
                <w:b/>
                <w:bCs/>
                <w:sz w:val="20"/>
                <w:szCs w:val="20"/>
              </w:rPr>
              <w:t>Разработка рабочей документации по объекту:</w:t>
            </w:r>
          </w:p>
          <w:p w14:paraId="67713E22" w14:textId="77777777" w:rsidR="003C28AA" w:rsidRPr="00BB6919" w:rsidRDefault="003C28AA" w:rsidP="006378D1">
            <w:pPr>
              <w:pStyle w:val="afffffffffff2"/>
              <w:tabs>
                <w:tab w:val="left" w:pos="1080"/>
              </w:tabs>
              <w:ind w:right="266"/>
              <w:rPr>
                <w:rFonts w:ascii="Times New Roman" w:hAnsi="Times New Roman"/>
                <w:sz w:val="20"/>
                <w:szCs w:val="20"/>
              </w:rPr>
            </w:pPr>
            <w:r w:rsidRPr="00BB6919">
              <w:rPr>
                <w:rFonts w:ascii="Times New Roman" w:hAnsi="Times New Roman"/>
                <w:sz w:val="20"/>
                <w:szCs w:val="20"/>
              </w:rPr>
              <w:t>- Блок-бокс учета дизельного топлива;</w:t>
            </w:r>
          </w:p>
          <w:p w14:paraId="4B3390C9" w14:textId="7E698C0B" w:rsidR="003C28AA" w:rsidRPr="00BB6919" w:rsidRDefault="003C28AA" w:rsidP="001E3231">
            <w:pPr>
              <w:jc w:val="both"/>
              <w:rPr>
                <w:sz w:val="20"/>
                <w:szCs w:val="20"/>
                <w:highlight w:val="yellow"/>
              </w:rPr>
            </w:pPr>
            <w:r w:rsidRPr="00BB6919">
              <w:rPr>
                <w:sz w:val="20"/>
                <w:szCs w:val="20"/>
              </w:rPr>
              <w:t>- Локальные и объектные (при необходимости) сметные расчеты.</w:t>
            </w:r>
          </w:p>
        </w:tc>
        <w:tc>
          <w:tcPr>
            <w:tcW w:w="1559" w:type="dxa"/>
            <w:tcBorders>
              <w:top w:val="single" w:sz="4" w:space="0" w:color="auto"/>
              <w:left w:val="single" w:sz="4" w:space="0" w:color="auto"/>
              <w:bottom w:val="single" w:sz="4" w:space="0" w:color="auto"/>
              <w:right w:val="single" w:sz="4" w:space="0" w:color="auto"/>
            </w:tcBorders>
            <w:vAlign w:val="center"/>
          </w:tcPr>
          <w:p w14:paraId="2508DD18" w14:textId="77777777" w:rsidR="003C28AA" w:rsidRPr="003C28AA" w:rsidRDefault="003C28AA" w:rsidP="006378D1">
            <w:pPr>
              <w:jc w:val="center"/>
              <w:rPr>
                <w:sz w:val="20"/>
                <w:szCs w:val="20"/>
              </w:rPr>
            </w:pPr>
            <w:r w:rsidRPr="003C28AA">
              <w:rPr>
                <w:sz w:val="20"/>
                <w:szCs w:val="20"/>
              </w:rPr>
              <w:t>2,5%</w:t>
            </w:r>
          </w:p>
          <w:p w14:paraId="14464D48" w14:textId="50DDFB35"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4" w:space="0" w:color="auto"/>
              <w:bottom w:val="single" w:sz="4" w:space="0" w:color="auto"/>
              <w:right w:val="single" w:sz="4" w:space="0" w:color="auto"/>
            </w:tcBorders>
            <w:vAlign w:val="center"/>
          </w:tcPr>
          <w:p w14:paraId="680F89F6" w14:textId="77777777" w:rsidR="003C28AA" w:rsidRPr="007E17B0" w:rsidRDefault="003C28AA" w:rsidP="003C28AA">
            <w:pPr>
              <w:jc w:val="center"/>
              <w:outlineLvl w:val="0"/>
              <w:rPr>
                <w:sz w:val="20"/>
                <w:szCs w:val="20"/>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72C9528" w14:textId="77777777" w:rsidR="003C28AA" w:rsidRPr="007E17B0" w:rsidRDefault="003C28AA" w:rsidP="003C28AA">
            <w:pPr>
              <w:jc w:val="center"/>
              <w:outlineLvl w:val="0"/>
              <w:rPr>
                <w:sz w:val="20"/>
                <w:szCs w:val="20"/>
              </w:rPr>
            </w:pPr>
          </w:p>
        </w:tc>
      </w:tr>
      <w:tr w:rsidR="003C28AA" w:rsidRPr="006A2F4F" w14:paraId="67858876"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45704C9B" w14:textId="588B9DEB" w:rsidR="003C28AA" w:rsidRPr="003C28AA" w:rsidRDefault="003C28AA" w:rsidP="003C28AA">
            <w:pPr>
              <w:spacing w:line="276" w:lineRule="auto"/>
              <w:ind w:left="-426" w:right="-398"/>
              <w:jc w:val="center"/>
              <w:rPr>
                <w:sz w:val="20"/>
                <w:szCs w:val="20"/>
              </w:rPr>
            </w:pPr>
            <w:r w:rsidRPr="003C28AA">
              <w:rPr>
                <w:sz w:val="20"/>
                <w:szCs w:val="20"/>
              </w:rPr>
              <w:t>17</w:t>
            </w:r>
          </w:p>
        </w:tc>
        <w:tc>
          <w:tcPr>
            <w:tcW w:w="5704" w:type="dxa"/>
            <w:tcBorders>
              <w:top w:val="single" w:sz="4" w:space="0" w:color="auto"/>
              <w:left w:val="single" w:sz="6" w:space="0" w:color="auto"/>
              <w:bottom w:val="single" w:sz="4" w:space="0" w:color="auto"/>
              <w:right w:val="single" w:sz="6" w:space="0" w:color="auto"/>
            </w:tcBorders>
            <w:vAlign w:val="center"/>
          </w:tcPr>
          <w:p w14:paraId="0037BD44" w14:textId="322E7F34" w:rsidR="003C28AA" w:rsidRPr="00BB6919" w:rsidRDefault="003C28AA" w:rsidP="006378D1">
            <w:pPr>
              <w:rPr>
                <w:sz w:val="20"/>
                <w:szCs w:val="20"/>
                <w:highlight w:val="yellow"/>
              </w:rPr>
            </w:pPr>
            <w:r w:rsidRPr="00BB6919">
              <w:rPr>
                <w:b/>
                <w:bCs/>
                <w:sz w:val="20"/>
                <w:szCs w:val="20"/>
                <w:lang w:eastAsia="en-US"/>
              </w:rPr>
              <w:t>Этап 17. Корректировка проектной документации</w:t>
            </w:r>
          </w:p>
        </w:tc>
        <w:tc>
          <w:tcPr>
            <w:tcW w:w="1559" w:type="dxa"/>
            <w:tcBorders>
              <w:top w:val="single" w:sz="4" w:space="0" w:color="auto"/>
              <w:left w:val="single" w:sz="6" w:space="0" w:color="auto"/>
              <w:bottom w:val="single" w:sz="4" w:space="0" w:color="auto"/>
              <w:right w:val="single" w:sz="6" w:space="0" w:color="auto"/>
            </w:tcBorders>
            <w:vAlign w:val="center"/>
          </w:tcPr>
          <w:p w14:paraId="62740224" w14:textId="77777777" w:rsidR="003C28AA" w:rsidRPr="003C28AA" w:rsidRDefault="003C28AA" w:rsidP="006378D1">
            <w:pPr>
              <w:jc w:val="center"/>
              <w:rPr>
                <w:sz w:val="20"/>
                <w:szCs w:val="20"/>
                <w:lang w:eastAsia="en-US"/>
              </w:rPr>
            </w:pPr>
            <w:r w:rsidRPr="003C28AA">
              <w:rPr>
                <w:sz w:val="20"/>
                <w:szCs w:val="20"/>
                <w:lang w:eastAsia="en-US"/>
              </w:rPr>
              <w:t>9%</w:t>
            </w:r>
          </w:p>
          <w:p w14:paraId="75647CD7" w14:textId="219CA934"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2B164B94"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115E3E37" w14:textId="77777777" w:rsidR="003C28AA" w:rsidRPr="007E17B0" w:rsidRDefault="003C28AA" w:rsidP="003C28AA">
            <w:pPr>
              <w:jc w:val="center"/>
              <w:outlineLvl w:val="0"/>
              <w:rPr>
                <w:sz w:val="20"/>
                <w:szCs w:val="20"/>
              </w:rPr>
            </w:pPr>
          </w:p>
        </w:tc>
      </w:tr>
      <w:tr w:rsidR="003C28AA" w:rsidRPr="006A2F4F" w14:paraId="05F81C85"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796B0184" w14:textId="0E34D89F" w:rsidR="003C28AA" w:rsidRPr="003C28AA" w:rsidRDefault="003C28AA" w:rsidP="003C28AA">
            <w:pPr>
              <w:spacing w:line="276" w:lineRule="auto"/>
              <w:ind w:left="-426" w:right="-398"/>
              <w:jc w:val="center"/>
              <w:rPr>
                <w:sz w:val="20"/>
                <w:szCs w:val="20"/>
              </w:rPr>
            </w:pPr>
            <w:r w:rsidRPr="003C28AA">
              <w:rPr>
                <w:sz w:val="20"/>
                <w:szCs w:val="20"/>
              </w:rPr>
              <w:t>18</w:t>
            </w:r>
          </w:p>
        </w:tc>
        <w:tc>
          <w:tcPr>
            <w:tcW w:w="5704" w:type="dxa"/>
            <w:tcBorders>
              <w:top w:val="single" w:sz="4" w:space="0" w:color="auto"/>
              <w:left w:val="single" w:sz="6" w:space="0" w:color="auto"/>
              <w:bottom w:val="single" w:sz="4" w:space="0" w:color="auto"/>
              <w:right w:val="single" w:sz="6" w:space="0" w:color="auto"/>
            </w:tcBorders>
          </w:tcPr>
          <w:p w14:paraId="3CD2B573" w14:textId="77777777" w:rsidR="003C28AA" w:rsidRPr="00BB6919" w:rsidRDefault="003C28AA" w:rsidP="006378D1">
            <w:pPr>
              <w:pStyle w:val="afffffffffff2"/>
              <w:tabs>
                <w:tab w:val="left" w:pos="1080"/>
              </w:tabs>
              <w:ind w:right="266"/>
              <w:jc w:val="center"/>
              <w:rPr>
                <w:rFonts w:ascii="Times New Roman" w:hAnsi="Times New Roman"/>
                <w:b/>
                <w:bCs/>
                <w:sz w:val="20"/>
                <w:szCs w:val="20"/>
              </w:rPr>
            </w:pPr>
          </w:p>
          <w:p w14:paraId="19261F77" w14:textId="7A87C228" w:rsidR="003C28AA" w:rsidRPr="00BB6919" w:rsidRDefault="003C28AA" w:rsidP="006378D1">
            <w:pPr>
              <w:rPr>
                <w:sz w:val="20"/>
                <w:szCs w:val="20"/>
                <w:highlight w:val="yellow"/>
              </w:rPr>
            </w:pPr>
            <w:r w:rsidRPr="00BB6919">
              <w:rPr>
                <w:b/>
                <w:bCs/>
                <w:sz w:val="20"/>
                <w:szCs w:val="20"/>
              </w:rPr>
              <w:t>Этап 18. Сопровождение ГЭЭ</w:t>
            </w:r>
          </w:p>
        </w:tc>
        <w:tc>
          <w:tcPr>
            <w:tcW w:w="1559" w:type="dxa"/>
            <w:tcBorders>
              <w:top w:val="single" w:sz="4" w:space="0" w:color="auto"/>
              <w:left w:val="single" w:sz="6" w:space="0" w:color="auto"/>
              <w:bottom w:val="single" w:sz="4" w:space="0" w:color="auto"/>
              <w:right w:val="single" w:sz="6" w:space="0" w:color="auto"/>
            </w:tcBorders>
            <w:vAlign w:val="center"/>
          </w:tcPr>
          <w:p w14:paraId="16BF3F1B" w14:textId="77777777" w:rsidR="003C28AA" w:rsidRPr="003C28AA" w:rsidRDefault="003C28AA" w:rsidP="006378D1">
            <w:pPr>
              <w:jc w:val="center"/>
              <w:rPr>
                <w:sz w:val="20"/>
                <w:szCs w:val="20"/>
              </w:rPr>
            </w:pPr>
            <w:r w:rsidRPr="003C28AA">
              <w:rPr>
                <w:sz w:val="20"/>
                <w:szCs w:val="20"/>
              </w:rPr>
              <w:t>5%</w:t>
            </w:r>
          </w:p>
          <w:p w14:paraId="6691CB1B" w14:textId="341FD5DD"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0229B177"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1489CFDD" w14:textId="77777777" w:rsidR="003C28AA" w:rsidRPr="007E17B0" w:rsidRDefault="003C28AA" w:rsidP="003C28AA">
            <w:pPr>
              <w:jc w:val="center"/>
              <w:outlineLvl w:val="0"/>
              <w:rPr>
                <w:sz w:val="20"/>
                <w:szCs w:val="20"/>
              </w:rPr>
            </w:pPr>
          </w:p>
        </w:tc>
      </w:tr>
      <w:tr w:rsidR="003C28AA" w:rsidRPr="006A2F4F" w14:paraId="6252DA45" w14:textId="77777777" w:rsidTr="008A0840">
        <w:trPr>
          <w:trHeight w:val="664"/>
        </w:trPr>
        <w:tc>
          <w:tcPr>
            <w:tcW w:w="817" w:type="dxa"/>
            <w:tcBorders>
              <w:top w:val="nil"/>
              <w:left w:val="single" w:sz="4" w:space="0" w:color="auto"/>
              <w:bottom w:val="single" w:sz="4" w:space="0" w:color="auto"/>
              <w:right w:val="single" w:sz="4" w:space="0" w:color="auto"/>
            </w:tcBorders>
            <w:shd w:val="clear" w:color="auto" w:fill="auto"/>
            <w:vAlign w:val="center"/>
          </w:tcPr>
          <w:p w14:paraId="66AA385D" w14:textId="6C3EBBF6" w:rsidR="003C28AA" w:rsidRPr="003C28AA" w:rsidRDefault="003C28AA" w:rsidP="003C28AA">
            <w:pPr>
              <w:spacing w:line="276" w:lineRule="auto"/>
              <w:ind w:left="-426" w:right="-398"/>
              <w:jc w:val="center"/>
              <w:rPr>
                <w:sz w:val="20"/>
                <w:szCs w:val="20"/>
              </w:rPr>
            </w:pPr>
            <w:r w:rsidRPr="003C28AA">
              <w:rPr>
                <w:sz w:val="20"/>
                <w:szCs w:val="20"/>
              </w:rPr>
              <w:t>19</w:t>
            </w:r>
          </w:p>
        </w:tc>
        <w:tc>
          <w:tcPr>
            <w:tcW w:w="5704" w:type="dxa"/>
            <w:tcBorders>
              <w:top w:val="single" w:sz="4" w:space="0" w:color="auto"/>
              <w:left w:val="single" w:sz="6" w:space="0" w:color="auto"/>
              <w:bottom w:val="single" w:sz="4" w:space="0" w:color="auto"/>
              <w:right w:val="single" w:sz="6" w:space="0" w:color="auto"/>
            </w:tcBorders>
          </w:tcPr>
          <w:p w14:paraId="45308060" w14:textId="77777777" w:rsidR="003C28AA" w:rsidRPr="00BB6919" w:rsidRDefault="003C28AA" w:rsidP="006378D1">
            <w:pPr>
              <w:pStyle w:val="afffffffffff2"/>
              <w:tabs>
                <w:tab w:val="left" w:pos="1080"/>
              </w:tabs>
              <w:ind w:right="266"/>
              <w:jc w:val="center"/>
              <w:rPr>
                <w:rFonts w:ascii="Times New Roman" w:hAnsi="Times New Roman"/>
                <w:b/>
                <w:bCs/>
                <w:sz w:val="20"/>
                <w:szCs w:val="20"/>
              </w:rPr>
            </w:pPr>
          </w:p>
          <w:p w14:paraId="2B413688" w14:textId="70B9C8DA" w:rsidR="003C28AA" w:rsidRPr="00BB6919" w:rsidRDefault="003C28AA" w:rsidP="006378D1">
            <w:pPr>
              <w:rPr>
                <w:sz w:val="20"/>
                <w:szCs w:val="20"/>
                <w:highlight w:val="yellow"/>
              </w:rPr>
            </w:pPr>
            <w:r w:rsidRPr="00BB6919">
              <w:rPr>
                <w:b/>
                <w:bCs/>
                <w:sz w:val="20"/>
                <w:szCs w:val="20"/>
              </w:rPr>
              <w:t>Этап 19. Сопровождение ГГЭ</w:t>
            </w:r>
          </w:p>
        </w:tc>
        <w:tc>
          <w:tcPr>
            <w:tcW w:w="1559" w:type="dxa"/>
            <w:tcBorders>
              <w:top w:val="single" w:sz="4" w:space="0" w:color="auto"/>
              <w:left w:val="single" w:sz="6" w:space="0" w:color="auto"/>
              <w:bottom w:val="single" w:sz="4" w:space="0" w:color="auto"/>
              <w:right w:val="single" w:sz="6" w:space="0" w:color="auto"/>
            </w:tcBorders>
            <w:vAlign w:val="center"/>
          </w:tcPr>
          <w:p w14:paraId="7D5D633A" w14:textId="77777777" w:rsidR="003C28AA" w:rsidRPr="003C28AA" w:rsidRDefault="003C28AA" w:rsidP="006378D1">
            <w:pPr>
              <w:jc w:val="center"/>
              <w:rPr>
                <w:sz w:val="20"/>
                <w:szCs w:val="20"/>
              </w:rPr>
            </w:pPr>
            <w:r w:rsidRPr="003C28AA">
              <w:rPr>
                <w:sz w:val="20"/>
                <w:szCs w:val="20"/>
              </w:rPr>
              <w:t>5%</w:t>
            </w:r>
          </w:p>
          <w:p w14:paraId="7FD5C4B6" w14:textId="678B8F7B" w:rsidR="003C28AA" w:rsidRPr="003C28AA" w:rsidRDefault="003C28AA" w:rsidP="006378D1">
            <w:pPr>
              <w:jc w:val="center"/>
              <w:rPr>
                <w:sz w:val="20"/>
                <w:szCs w:val="20"/>
              </w:rPr>
            </w:pPr>
            <w:r w:rsidRPr="003C28AA">
              <w:rPr>
                <w:sz w:val="20"/>
                <w:szCs w:val="20"/>
              </w:rPr>
              <w:t>от предложенной стоимости</w:t>
            </w:r>
          </w:p>
        </w:tc>
        <w:tc>
          <w:tcPr>
            <w:tcW w:w="1276" w:type="dxa"/>
            <w:tcBorders>
              <w:top w:val="single" w:sz="4" w:space="0" w:color="auto"/>
              <w:left w:val="single" w:sz="6" w:space="0" w:color="auto"/>
              <w:bottom w:val="single" w:sz="4" w:space="0" w:color="auto"/>
              <w:right w:val="single" w:sz="6" w:space="0" w:color="auto"/>
            </w:tcBorders>
            <w:vAlign w:val="center"/>
          </w:tcPr>
          <w:p w14:paraId="46E87AFE" w14:textId="77777777" w:rsidR="003C28AA" w:rsidRPr="007E17B0" w:rsidRDefault="003C28AA" w:rsidP="003C28AA">
            <w:pPr>
              <w:jc w:val="center"/>
              <w:outlineLvl w:val="0"/>
              <w:rPr>
                <w:sz w:val="20"/>
                <w:szCs w:val="20"/>
              </w:rPr>
            </w:pPr>
          </w:p>
        </w:tc>
        <w:tc>
          <w:tcPr>
            <w:tcW w:w="1242" w:type="dxa"/>
            <w:tcBorders>
              <w:top w:val="nil"/>
              <w:left w:val="nil"/>
              <w:bottom w:val="single" w:sz="4" w:space="0" w:color="auto"/>
              <w:right w:val="single" w:sz="4" w:space="0" w:color="auto"/>
            </w:tcBorders>
            <w:shd w:val="clear" w:color="auto" w:fill="auto"/>
            <w:vAlign w:val="center"/>
          </w:tcPr>
          <w:p w14:paraId="5FC34C4C" w14:textId="77777777" w:rsidR="003C28AA" w:rsidRPr="007E17B0" w:rsidRDefault="003C28AA" w:rsidP="003C28AA">
            <w:pPr>
              <w:jc w:val="center"/>
              <w:outlineLvl w:val="0"/>
              <w:rPr>
                <w:sz w:val="20"/>
                <w:szCs w:val="20"/>
              </w:rPr>
            </w:pPr>
          </w:p>
        </w:tc>
      </w:tr>
      <w:tr w:rsidR="003C28AA" w:rsidRPr="006A2F4F" w14:paraId="40056C3D" w14:textId="77777777" w:rsidTr="008A0840">
        <w:trPr>
          <w:trHeight w:val="512"/>
        </w:trPr>
        <w:tc>
          <w:tcPr>
            <w:tcW w:w="6521"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3C28AA" w:rsidRPr="007E17B0" w:rsidRDefault="003C28AA" w:rsidP="003C28AA">
            <w:pPr>
              <w:jc w:val="right"/>
              <w:rPr>
                <w:b/>
                <w:sz w:val="20"/>
                <w:szCs w:val="20"/>
              </w:rPr>
            </w:pPr>
            <w:r w:rsidRPr="007E17B0">
              <w:rPr>
                <w:b/>
                <w:sz w:val="20"/>
                <w:szCs w:val="20"/>
              </w:rPr>
              <w:t>ИТОГО</w:t>
            </w:r>
          </w:p>
        </w:tc>
        <w:tc>
          <w:tcPr>
            <w:tcW w:w="1559" w:type="dxa"/>
            <w:tcBorders>
              <w:top w:val="single" w:sz="4" w:space="0" w:color="auto"/>
              <w:left w:val="nil"/>
              <w:bottom w:val="single" w:sz="4" w:space="0" w:color="auto"/>
              <w:right w:val="single" w:sz="4" w:space="0" w:color="auto"/>
            </w:tcBorders>
            <w:vAlign w:val="center"/>
          </w:tcPr>
          <w:p w14:paraId="3B133AA2" w14:textId="77777777" w:rsidR="003C28AA" w:rsidRPr="005E20C5" w:rsidRDefault="003C28AA" w:rsidP="003C28AA">
            <w:pPr>
              <w:jc w:val="center"/>
              <w:rPr>
                <w:b/>
                <w:bCs/>
                <w:sz w:val="20"/>
                <w:szCs w:val="20"/>
              </w:rPr>
            </w:pPr>
            <w:r w:rsidRPr="005E20C5">
              <w:rPr>
                <w:b/>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3C28AA" w:rsidRPr="007E17B0" w:rsidRDefault="003C28AA" w:rsidP="003C28AA">
            <w:pPr>
              <w:jc w:val="center"/>
              <w:rPr>
                <w:sz w:val="20"/>
                <w:szCs w:val="20"/>
              </w:rPr>
            </w:pPr>
          </w:p>
        </w:tc>
        <w:tc>
          <w:tcPr>
            <w:tcW w:w="1242" w:type="dxa"/>
            <w:tcBorders>
              <w:top w:val="nil"/>
              <w:left w:val="nil"/>
              <w:bottom w:val="single" w:sz="4" w:space="0" w:color="auto"/>
              <w:right w:val="single" w:sz="4" w:space="0" w:color="auto"/>
            </w:tcBorders>
            <w:shd w:val="clear" w:color="auto" w:fill="auto"/>
            <w:vAlign w:val="center"/>
            <w:hideMark/>
          </w:tcPr>
          <w:p w14:paraId="50AE0BBF" w14:textId="77777777" w:rsidR="003C28AA" w:rsidRPr="007E17B0" w:rsidRDefault="003C28AA" w:rsidP="003C28AA">
            <w:pPr>
              <w:jc w:val="center"/>
              <w:rPr>
                <w:sz w:val="20"/>
                <w:szCs w:val="20"/>
              </w:rPr>
            </w:pPr>
          </w:p>
        </w:tc>
      </w:tr>
    </w:tbl>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1C51C44B" w14:textId="18515FA1"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31EA00A9" w14:textId="77777777" w:rsidR="008A0840" w:rsidRDefault="008A0840" w:rsidP="00DF52A4">
      <w:pPr>
        <w:jc w:val="both"/>
        <w:rPr>
          <w:i/>
          <w:sz w:val="20"/>
          <w:szCs w:val="20"/>
        </w:rPr>
      </w:pPr>
    </w:p>
    <w:p w14:paraId="583909AB" w14:textId="3EA7440A"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323460E" w14:textId="19AC82FC" w:rsidR="00967DBE" w:rsidRDefault="00953B30" w:rsidP="004E5220">
      <w:pPr>
        <w:suppressAutoHyphens/>
        <w:jc w:val="center"/>
        <w:rPr>
          <w:b/>
          <w:i/>
          <w:sz w:val="20"/>
          <w:szCs w:val="20"/>
        </w:rPr>
      </w:pPr>
      <w:bookmarkStart w:id="13" w:name="_Hlk97107749"/>
      <w:r w:rsidRPr="00953B30">
        <w:rPr>
          <w:b/>
          <w:i/>
          <w:sz w:val="20"/>
          <w:szCs w:val="20"/>
        </w:rPr>
        <w:t>«Выполнение работ по разработке рабочей документации и корректировке проектной документации по разделу: «Технологические решения наливных грузов» по объекту «Нефтяной терминал «Порт бухта Север»</w:t>
      </w: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334257">
      <w:pPr>
        <w:suppressAutoHyphens/>
        <w:rPr>
          <w:b/>
          <w:i/>
          <w:sz w:val="20"/>
          <w:szCs w:val="20"/>
        </w:rPr>
      </w:pPr>
    </w:p>
    <w:p w14:paraId="7433FFA3" w14:textId="33BE4BDF" w:rsidR="00DC7CEB" w:rsidRDefault="00953B30" w:rsidP="00953B30">
      <w:pPr>
        <w:pStyle w:val="af1"/>
        <w:numPr>
          <w:ilvl w:val="0"/>
          <w:numId w:val="39"/>
        </w:numPr>
        <w:tabs>
          <w:tab w:val="left" w:pos="426"/>
        </w:tabs>
        <w:ind w:left="0" w:right="-30" w:firstLine="0"/>
        <w:jc w:val="both"/>
        <w:rPr>
          <w:b/>
          <w:sz w:val="20"/>
          <w:szCs w:val="20"/>
        </w:rPr>
      </w:pPr>
      <w:r w:rsidRPr="00953B30">
        <w:rPr>
          <w:b/>
          <w:sz w:val="20"/>
          <w:szCs w:val="20"/>
        </w:rPr>
        <w:t>Наличие у участников опыта по выполнению работ по разработке рабочей документации в части технологических решений наливных грузов за последние 3 года до момента вскрытия конвертов с Заявками, стоимостью не менее 5 300 000,00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953B30">
      <w:pPr>
        <w:pStyle w:val="af1"/>
        <w:tabs>
          <w:tab w:val="left" w:pos="690"/>
        </w:tabs>
        <w:ind w:right="-30"/>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03852F81"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4" w:name="_Hlk97126582"/>
      <w:r w:rsidRPr="00DC7CEB">
        <w:rPr>
          <w:i/>
          <w:sz w:val="20"/>
          <w:szCs w:val="20"/>
        </w:rPr>
        <w:t>до момента вскрытия конвертов с Заявками</w:t>
      </w:r>
      <w:bookmarkEnd w:id="14"/>
      <w:r w:rsidRPr="00DC7CEB">
        <w:rPr>
          <w:i/>
          <w:sz w:val="20"/>
          <w:szCs w:val="20"/>
        </w:rPr>
        <w:t xml:space="preserve">, стоимостью не менее </w:t>
      </w:r>
      <w:r w:rsidR="00953B30">
        <w:rPr>
          <w:i/>
          <w:sz w:val="20"/>
          <w:szCs w:val="20"/>
        </w:rPr>
        <w:t>5 30</w:t>
      </w:r>
      <w:r w:rsidR="003F64C8">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18321870"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953B30" w:rsidRPr="00953B30">
        <w:rPr>
          <w:i/>
          <w:color w:val="000000"/>
          <w:sz w:val="20"/>
          <w:szCs w:val="20"/>
        </w:rPr>
        <w:t>по выполнению работ по разработке рабочей документации в части технологических решений наливных грузов</w:t>
      </w:r>
      <w:r w:rsidR="00250881">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6E92DAAD"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953B30">
        <w:rPr>
          <w:i/>
          <w:color w:val="000000"/>
          <w:sz w:val="20"/>
          <w:szCs w:val="20"/>
        </w:rPr>
        <w:t>5 30</w:t>
      </w:r>
      <w:r w:rsidR="00C93CD8">
        <w:rPr>
          <w:i/>
          <w:sz w:val="20"/>
          <w:szCs w:val="20"/>
        </w:rPr>
        <w:t>0 000,00</w:t>
      </w:r>
      <w:r w:rsidRPr="004B2AD8">
        <w:rPr>
          <w:i/>
          <w:color w:val="000000"/>
          <w:sz w:val="20"/>
          <w:szCs w:val="20"/>
        </w:rPr>
        <w:t xml:space="preserve"> руб. каждый </w:t>
      </w:r>
      <w:r w:rsidR="00AF1974">
        <w:rPr>
          <w:i/>
          <w:color w:val="000000"/>
          <w:sz w:val="20"/>
          <w:szCs w:val="20"/>
        </w:rPr>
        <w:t xml:space="preserve">договор </w:t>
      </w:r>
      <w:r w:rsidRPr="004B2AD8">
        <w:rPr>
          <w:i/>
          <w:color w:val="000000"/>
          <w:sz w:val="20"/>
          <w:szCs w:val="20"/>
        </w:rPr>
        <w:t xml:space="preserve">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0E646E78" w:rsidR="00A60A57"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3"/>
    </w:p>
    <w:p w14:paraId="3DEEA4EC" w14:textId="0291A1A9" w:rsidR="00953B30" w:rsidRDefault="00953B30" w:rsidP="004B2AD8">
      <w:pPr>
        <w:tabs>
          <w:tab w:val="left" w:pos="690"/>
        </w:tabs>
        <w:autoSpaceDE w:val="0"/>
        <w:autoSpaceDN w:val="0"/>
        <w:adjustRightInd w:val="0"/>
        <w:ind w:right="-30"/>
        <w:rPr>
          <w:i/>
          <w:color w:val="000000"/>
          <w:sz w:val="20"/>
          <w:szCs w:val="20"/>
        </w:rPr>
      </w:pPr>
    </w:p>
    <w:p w14:paraId="5021D1ED" w14:textId="3C7F5308" w:rsidR="00563441" w:rsidRPr="00953B30" w:rsidRDefault="00953B30" w:rsidP="00563441">
      <w:pPr>
        <w:tabs>
          <w:tab w:val="left" w:pos="690"/>
        </w:tabs>
        <w:autoSpaceDE w:val="0"/>
        <w:autoSpaceDN w:val="0"/>
        <w:adjustRightInd w:val="0"/>
        <w:ind w:right="-30"/>
        <w:jc w:val="both"/>
        <w:rPr>
          <w:b/>
          <w:bCs/>
          <w:iCs/>
          <w:color w:val="000000"/>
          <w:sz w:val="20"/>
          <w:szCs w:val="20"/>
        </w:rPr>
      </w:pPr>
      <w:r w:rsidRPr="00953B30">
        <w:rPr>
          <w:b/>
          <w:bCs/>
          <w:iCs/>
          <w:color w:val="000000"/>
          <w:sz w:val="20"/>
          <w:szCs w:val="20"/>
        </w:rPr>
        <w:t>2.</w:t>
      </w:r>
      <w:r>
        <w:rPr>
          <w:b/>
          <w:bCs/>
          <w:iCs/>
          <w:color w:val="000000"/>
          <w:sz w:val="20"/>
          <w:szCs w:val="20"/>
        </w:rPr>
        <w:t xml:space="preserve"> </w:t>
      </w:r>
      <w:r w:rsidR="00563441" w:rsidRPr="00563441">
        <w:rPr>
          <w:b/>
          <w:bCs/>
          <w:iCs/>
          <w:color w:val="000000"/>
          <w:sz w:val="20"/>
          <w:szCs w:val="20"/>
        </w:rPr>
        <w:t>Наличие у участников опыта по выполнению работ по разработке проектной документации в части технологических решений наливных грузов за последние 3 года до момента вскрытия конвертов с Заявками, стоимостью не менее 3 000 000,00 руб. каждый договор</w:t>
      </w:r>
      <w:r w:rsidR="00563441">
        <w:rPr>
          <w:b/>
          <w:bCs/>
          <w:iCs/>
          <w:color w:val="000000"/>
          <w:sz w:val="20"/>
          <w:szCs w:val="20"/>
        </w:rPr>
        <w:t>.</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563441" w:rsidRPr="00B16503" w14:paraId="3CE2B183" w14:textId="77777777" w:rsidTr="00CF4D8B">
        <w:trPr>
          <w:trHeight w:val="440"/>
          <w:jc w:val="center"/>
        </w:trPr>
        <w:tc>
          <w:tcPr>
            <w:tcW w:w="709" w:type="dxa"/>
            <w:vMerge w:val="restart"/>
            <w:tcBorders>
              <w:top w:val="single" w:sz="4" w:space="0" w:color="auto"/>
              <w:left w:val="single" w:sz="4" w:space="0" w:color="auto"/>
              <w:right w:val="single" w:sz="4" w:space="0" w:color="auto"/>
            </w:tcBorders>
            <w:vAlign w:val="center"/>
          </w:tcPr>
          <w:p w14:paraId="1E0E3E78" w14:textId="77777777" w:rsidR="00563441" w:rsidRPr="001F534A" w:rsidRDefault="00563441" w:rsidP="00CF4D8B">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237F3645" w14:textId="77777777" w:rsidR="00563441" w:rsidRPr="001F534A" w:rsidRDefault="00563441" w:rsidP="00CF4D8B">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6251C324" w14:textId="77777777" w:rsidR="00563441" w:rsidRPr="001F534A" w:rsidRDefault="00563441" w:rsidP="00CF4D8B">
            <w:pPr>
              <w:pStyle w:val="af1"/>
              <w:tabs>
                <w:tab w:val="left" w:pos="690"/>
              </w:tabs>
              <w:ind w:left="142"/>
              <w:jc w:val="center"/>
              <w:rPr>
                <w:sz w:val="18"/>
                <w:szCs w:val="18"/>
              </w:rPr>
            </w:pPr>
          </w:p>
          <w:p w14:paraId="75B82041" w14:textId="77777777" w:rsidR="00563441" w:rsidRPr="001F534A" w:rsidRDefault="00563441" w:rsidP="00CF4D8B">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33BA5832" w14:textId="77777777" w:rsidR="00563441" w:rsidRPr="001F534A" w:rsidRDefault="00563441" w:rsidP="00CF4D8B">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ED6564D" w14:textId="77777777" w:rsidR="00563441" w:rsidRPr="001F534A" w:rsidRDefault="00563441" w:rsidP="00CF4D8B">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4FB97D2C" w14:textId="77777777" w:rsidR="00563441" w:rsidRPr="001F534A" w:rsidRDefault="00563441" w:rsidP="00CF4D8B">
            <w:pPr>
              <w:pStyle w:val="af1"/>
              <w:tabs>
                <w:tab w:val="left" w:pos="690"/>
              </w:tabs>
              <w:jc w:val="center"/>
              <w:rPr>
                <w:sz w:val="18"/>
                <w:szCs w:val="18"/>
              </w:rPr>
            </w:pPr>
            <w:r w:rsidRPr="001F534A">
              <w:rPr>
                <w:sz w:val="18"/>
                <w:szCs w:val="18"/>
              </w:rPr>
              <w:t>Заказчик</w:t>
            </w:r>
          </w:p>
          <w:p w14:paraId="1A03D97A" w14:textId="77777777" w:rsidR="00563441" w:rsidRPr="001F534A" w:rsidRDefault="00563441" w:rsidP="00CF4D8B">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20BAE4A7" w14:textId="77777777" w:rsidR="00563441" w:rsidRPr="004F0C57" w:rsidRDefault="00563441" w:rsidP="00CF4D8B">
            <w:pPr>
              <w:pStyle w:val="af1"/>
              <w:tabs>
                <w:tab w:val="left" w:pos="690"/>
              </w:tabs>
              <w:jc w:val="center"/>
              <w:rPr>
                <w:sz w:val="18"/>
                <w:szCs w:val="18"/>
              </w:rPr>
            </w:pPr>
            <w:r w:rsidRPr="001F534A">
              <w:rPr>
                <w:sz w:val="18"/>
                <w:szCs w:val="18"/>
              </w:rPr>
              <w:t>Претензии и замечания к результатам выполненных работ</w:t>
            </w:r>
          </w:p>
        </w:tc>
      </w:tr>
      <w:tr w:rsidR="00563441" w:rsidRPr="00B16503" w14:paraId="38CD7EB6" w14:textId="77777777" w:rsidTr="00CF4D8B">
        <w:trPr>
          <w:trHeight w:val="559"/>
          <w:jc w:val="center"/>
        </w:trPr>
        <w:tc>
          <w:tcPr>
            <w:tcW w:w="709" w:type="dxa"/>
            <w:vMerge/>
            <w:tcBorders>
              <w:left w:val="single" w:sz="4" w:space="0" w:color="auto"/>
              <w:bottom w:val="single" w:sz="4" w:space="0" w:color="auto"/>
              <w:right w:val="single" w:sz="4" w:space="0" w:color="auto"/>
            </w:tcBorders>
          </w:tcPr>
          <w:p w14:paraId="5FC0B612" w14:textId="77777777" w:rsidR="00563441" w:rsidRPr="004F0C57" w:rsidRDefault="00563441" w:rsidP="00CF4D8B">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7F15B550" w14:textId="77777777" w:rsidR="00563441" w:rsidRPr="004F0C57" w:rsidRDefault="00563441" w:rsidP="00CF4D8B">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ED9CA06" w14:textId="77777777" w:rsidR="00563441" w:rsidRPr="004F0C57" w:rsidRDefault="00563441" w:rsidP="00CF4D8B">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285413" w14:textId="77777777" w:rsidR="00563441" w:rsidRPr="004F0C57" w:rsidRDefault="00563441" w:rsidP="00CF4D8B">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2E152D" w14:textId="77777777" w:rsidR="00563441" w:rsidRPr="004F0C57" w:rsidRDefault="00563441" w:rsidP="00CF4D8B">
            <w:pPr>
              <w:pStyle w:val="af1"/>
              <w:tabs>
                <w:tab w:val="left" w:pos="690"/>
              </w:tabs>
              <w:jc w:val="center"/>
              <w:rPr>
                <w:sz w:val="18"/>
                <w:szCs w:val="18"/>
              </w:rPr>
            </w:pPr>
            <w:r w:rsidRPr="004F0C57">
              <w:rPr>
                <w:sz w:val="18"/>
                <w:szCs w:val="18"/>
              </w:rPr>
              <w:t>в т.ч.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74EF22A1" w14:textId="77777777" w:rsidR="00563441" w:rsidRPr="004F0C57" w:rsidRDefault="00563441" w:rsidP="00CF4D8B">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15107F0A" w14:textId="77777777" w:rsidR="00563441" w:rsidRPr="004F0C57" w:rsidRDefault="00563441" w:rsidP="00CF4D8B">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4E6628C" w14:textId="77777777" w:rsidR="00563441" w:rsidRPr="004F0C57" w:rsidRDefault="00563441" w:rsidP="00CF4D8B">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055F6C61" w14:textId="77777777" w:rsidR="00563441" w:rsidRPr="004F0C57" w:rsidRDefault="00563441" w:rsidP="00CF4D8B">
            <w:pPr>
              <w:pStyle w:val="af1"/>
              <w:tabs>
                <w:tab w:val="left" w:pos="690"/>
              </w:tabs>
              <w:ind w:left="142"/>
              <w:rPr>
                <w:sz w:val="18"/>
                <w:szCs w:val="18"/>
              </w:rPr>
            </w:pPr>
          </w:p>
        </w:tc>
      </w:tr>
      <w:tr w:rsidR="00563441" w:rsidRPr="00B16503" w14:paraId="737FA396" w14:textId="77777777" w:rsidTr="00CF4D8B">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3E82CBCF" w14:textId="77777777" w:rsidR="00563441" w:rsidRPr="004F0C57" w:rsidRDefault="00563441" w:rsidP="00CF4D8B">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AD186D0" w14:textId="77777777" w:rsidR="00563441" w:rsidRPr="004F0C57" w:rsidRDefault="00563441" w:rsidP="00CF4D8B">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132D9F66" w14:textId="77777777" w:rsidR="00563441" w:rsidRPr="004F0C57" w:rsidRDefault="00563441" w:rsidP="00CF4D8B">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5848CA9E" w14:textId="77777777" w:rsidR="00563441" w:rsidRPr="004F0C57" w:rsidRDefault="00563441" w:rsidP="00CF4D8B">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B9202EF" w14:textId="77777777" w:rsidR="00563441" w:rsidRPr="004F0C57" w:rsidRDefault="00563441" w:rsidP="00CF4D8B">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2B878E7A" w14:textId="77777777" w:rsidR="00563441" w:rsidRPr="004F0C57" w:rsidRDefault="00563441" w:rsidP="00CF4D8B">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0A719758" w14:textId="77777777" w:rsidR="00563441" w:rsidRPr="004F0C57" w:rsidRDefault="00563441" w:rsidP="00CF4D8B">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2C7C736" w14:textId="77777777" w:rsidR="00563441" w:rsidRPr="004F0C57" w:rsidRDefault="00563441" w:rsidP="00CF4D8B">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05323DF5" w14:textId="77777777" w:rsidR="00563441" w:rsidRPr="004F0C57" w:rsidRDefault="00563441" w:rsidP="00CF4D8B">
            <w:pPr>
              <w:pStyle w:val="af1"/>
              <w:tabs>
                <w:tab w:val="left" w:pos="690"/>
              </w:tabs>
              <w:ind w:left="142"/>
              <w:jc w:val="center"/>
              <w:rPr>
                <w:sz w:val="18"/>
                <w:szCs w:val="18"/>
              </w:rPr>
            </w:pPr>
            <w:r w:rsidRPr="004F0C57">
              <w:rPr>
                <w:sz w:val="18"/>
                <w:szCs w:val="18"/>
              </w:rPr>
              <w:t>9</w:t>
            </w:r>
          </w:p>
        </w:tc>
      </w:tr>
      <w:tr w:rsidR="00563441" w:rsidRPr="00B16503" w14:paraId="77FC7630" w14:textId="77777777" w:rsidTr="00CF4D8B">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2B3AB8E" w14:textId="77777777" w:rsidR="00563441" w:rsidRPr="004F0C57" w:rsidRDefault="00563441" w:rsidP="00CF4D8B">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41C91604" w14:textId="77777777" w:rsidR="00563441" w:rsidRPr="004F0C57" w:rsidRDefault="00563441" w:rsidP="00CF4D8B">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A5E7078" w14:textId="77777777" w:rsidR="00563441" w:rsidRPr="004F0C57" w:rsidRDefault="00563441" w:rsidP="00CF4D8B">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740D9457" w14:textId="77777777" w:rsidR="00563441" w:rsidRPr="004F0C57" w:rsidRDefault="00563441" w:rsidP="00CF4D8B">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4800CB43" w14:textId="77777777" w:rsidR="00563441" w:rsidRPr="004F0C57" w:rsidRDefault="00563441" w:rsidP="00CF4D8B">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61829457" w14:textId="77777777" w:rsidR="00563441" w:rsidRPr="004F0C57" w:rsidRDefault="00563441" w:rsidP="00CF4D8B">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6981C6FD" w14:textId="77777777" w:rsidR="00563441" w:rsidRPr="004F0C57" w:rsidRDefault="00563441" w:rsidP="00CF4D8B">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32BBBBA4" w14:textId="77777777" w:rsidR="00563441" w:rsidRPr="004F0C57" w:rsidRDefault="00563441" w:rsidP="00CF4D8B">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71A5359" w14:textId="77777777" w:rsidR="00563441" w:rsidRPr="004F0C57" w:rsidRDefault="00563441" w:rsidP="00CF4D8B">
            <w:pPr>
              <w:pStyle w:val="af1"/>
              <w:tabs>
                <w:tab w:val="left" w:pos="690"/>
              </w:tabs>
              <w:ind w:left="142"/>
              <w:rPr>
                <w:sz w:val="18"/>
                <w:szCs w:val="18"/>
                <w:u w:val="single"/>
              </w:rPr>
            </w:pPr>
          </w:p>
        </w:tc>
      </w:tr>
    </w:tbl>
    <w:p w14:paraId="2B4F0F1E" w14:textId="77777777" w:rsidR="00563441" w:rsidRDefault="00563441" w:rsidP="00563441">
      <w:pPr>
        <w:widowControl w:val="0"/>
        <w:autoSpaceDE w:val="0"/>
        <w:autoSpaceDN w:val="0"/>
        <w:adjustRightInd w:val="0"/>
        <w:jc w:val="both"/>
        <w:rPr>
          <w:i/>
          <w:sz w:val="20"/>
          <w:szCs w:val="20"/>
        </w:rPr>
      </w:pPr>
    </w:p>
    <w:p w14:paraId="1303B929" w14:textId="2B0D9EFD" w:rsidR="00563441" w:rsidRPr="0079405C" w:rsidRDefault="00563441" w:rsidP="00563441">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Pr>
          <w:i/>
          <w:sz w:val="20"/>
          <w:szCs w:val="20"/>
        </w:rPr>
        <w:t>3 года</w:t>
      </w:r>
      <w:r w:rsidRPr="00DC7CEB">
        <w:rPr>
          <w:i/>
          <w:sz w:val="20"/>
          <w:szCs w:val="20"/>
        </w:rPr>
        <w:t xml:space="preserve"> до момента вскрытия конвертов с Заявками, стоимостью не </w:t>
      </w:r>
      <w:r w:rsidRPr="0079405C">
        <w:rPr>
          <w:i/>
          <w:sz w:val="20"/>
          <w:szCs w:val="20"/>
        </w:rPr>
        <w:t xml:space="preserve">менее </w:t>
      </w:r>
      <w:r w:rsidR="0079405C" w:rsidRPr="0079405C">
        <w:rPr>
          <w:i/>
          <w:sz w:val="20"/>
          <w:szCs w:val="20"/>
        </w:rPr>
        <w:t>3 0</w:t>
      </w:r>
      <w:r w:rsidRPr="0079405C">
        <w:rPr>
          <w:i/>
          <w:sz w:val="20"/>
          <w:szCs w:val="20"/>
        </w:rPr>
        <w:t>00 000,00 руб. каждый, которые подтверждаются копиями нижеперечисленных документов:</w:t>
      </w:r>
    </w:p>
    <w:p w14:paraId="10E30368" w14:textId="77777777" w:rsidR="00563441" w:rsidRPr="0079405C" w:rsidRDefault="00563441" w:rsidP="00563441">
      <w:pPr>
        <w:widowControl w:val="0"/>
        <w:autoSpaceDE w:val="0"/>
        <w:autoSpaceDN w:val="0"/>
        <w:adjustRightInd w:val="0"/>
        <w:ind w:right="-30"/>
        <w:jc w:val="both"/>
        <w:rPr>
          <w:i/>
          <w:sz w:val="20"/>
          <w:szCs w:val="20"/>
        </w:rPr>
      </w:pPr>
      <w:r w:rsidRPr="0079405C">
        <w:rPr>
          <w:i/>
          <w:sz w:val="20"/>
          <w:szCs w:val="20"/>
        </w:rPr>
        <w:t>- актов выполненных работ;</w:t>
      </w:r>
    </w:p>
    <w:p w14:paraId="70067862" w14:textId="77777777" w:rsidR="00563441" w:rsidRPr="0079405C" w:rsidRDefault="00563441" w:rsidP="00563441">
      <w:pPr>
        <w:widowControl w:val="0"/>
        <w:autoSpaceDE w:val="0"/>
        <w:autoSpaceDN w:val="0"/>
        <w:adjustRightInd w:val="0"/>
        <w:ind w:right="-30"/>
        <w:jc w:val="both"/>
        <w:rPr>
          <w:i/>
          <w:sz w:val="20"/>
          <w:szCs w:val="20"/>
        </w:rPr>
      </w:pPr>
      <w:r w:rsidRPr="0079405C">
        <w:rPr>
          <w:i/>
          <w:sz w:val="20"/>
          <w:szCs w:val="20"/>
        </w:rPr>
        <w:t>- технических заданий;</w:t>
      </w:r>
    </w:p>
    <w:p w14:paraId="43452C01" w14:textId="77777777" w:rsidR="00563441" w:rsidRPr="0079405C" w:rsidRDefault="00563441" w:rsidP="00563441">
      <w:pPr>
        <w:widowControl w:val="0"/>
        <w:autoSpaceDE w:val="0"/>
        <w:autoSpaceDN w:val="0"/>
        <w:adjustRightInd w:val="0"/>
        <w:ind w:right="-30"/>
        <w:jc w:val="both"/>
        <w:rPr>
          <w:i/>
          <w:sz w:val="20"/>
          <w:szCs w:val="20"/>
        </w:rPr>
      </w:pPr>
      <w:r w:rsidRPr="0079405C">
        <w:rPr>
          <w:i/>
          <w:sz w:val="20"/>
          <w:szCs w:val="20"/>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FB60B7D" w14:textId="77777777" w:rsidR="00563441" w:rsidRPr="0079405C" w:rsidRDefault="00563441" w:rsidP="00563441">
      <w:pPr>
        <w:tabs>
          <w:tab w:val="left" w:pos="690"/>
        </w:tabs>
        <w:autoSpaceDE w:val="0"/>
        <w:autoSpaceDN w:val="0"/>
        <w:adjustRightInd w:val="0"/>
        <w:ind w:right="-30"/>
        <w:jc w:val="both"/>
        <w:rPr>
          <w:b/>
          <w:i/>
          <w:color w:val="000000"/>
          <w:sz w:val="20"/>
          <w:szCs w:val="20"/>
        </w:rPr>
      </w:pPr>
    </w:p>
    <w:p w14:paraId="15E38E2F" w14:textId="02FD06D4" w:rsidR="00563441" w:rsidRPr="0079405C" w:rsidRDefault="00563441" w:rsidP="00563441">
      <w:pPr>
        <w:tabs>
          <w:tab w:val="left" w:pos="690"/>
        </w:tabs>
        <w:autoSpaceDE w:val="0"/>
        <w:autoSpaceDN w:val="0"/>
        <w:adjustRightInd w:val="0"/>
        <w:ind w:right="-30"/>
        <w:jc w:val="both"/>
        <w:rPr>
          <w:i/>
          <w:color w:val="000000"/>
          <w:sz w:val="20"/>
          <w:szCs w:val="20"/>
        </w:rPr>
      </w:pPr>
      <w:r w:rsidRPr="0079405C">
        <w:rPr>
          <w:b/>
          <w:i/>
          <w:color w:val="000000"/>
          <w:sz w:val="20"/>
          <w:szCs w:val="20"/>
        </w:rPr>
        <w:t>Примечание:</w:t>
      </w:r>
      <w:r w:rsidRPr="0079405C">
        <w:rPr>
          <w:color w:val="000000"/>
          <w:szCs w:val="32"/>
        </w:rPr>
        <w:t xml:space="preserve"> </w:t>
      </w:r>
      <w:r w:rsidRPr="0079405C">
        <w:rPr>
          <w:i/>
          <w:color w:val="000000"/>
          <w:sz w:val="20"/>
          <w:szCs w:val="20"/>
        </w:rPr>
        <w:t xml:space="preserve">Аналогичными считаются работы по </w:t>
      </w:r>
      <w:r w:rsidR="0079405C" w:rsidRPr="0079405C">
        <w:rPr>
          <w:i/>
          <w:color w:val="000000"/>
          <w:sz w:val="20"/>
          <w:szCs w:val="20"/>
        </w:rPr>
        <w:t>выполнению работ по разработке проектной документации в части технологических решений наливных грузов</w:t>
      </w:r>
      <w:r w:rsidR="0079405C">
        <w:rPr>
          <w:i/>
          <w:color w:val="000000"/>
          <w:sz w:val="20"/>
          <w:szCs w:val="20"/>
        </w:rPr>
        <w:t>.</w:t>
      </w:r>
    </w:p>
    <w:p w14:paraId="55D25765" w14:textId="77777777" w:rsidR="00563441" w:rsidRPr="0079405C" w:rsidRDefault="00563441" w:rsidP="00563441">
      <w:pPr>
        <w:tabs>
          <w:tab w:val="left" w:pos="690"/>
        </w:tabs>
        <w:autoSpaceDE w:val="0"/>
        <w:autoSpaceDN w:val="0"/>
        <w:adjustRightInd w:val="0"/>
        <w:ind w:right="-30"/>
        <w:jc w:val="both"/>
        <w:rPr>
          <w:i/>
          <w:color w:val="000000"/>
          <w:sz w:val="20"/>
          <w:szCs w:val="20"/>
        </w:rPr>
      </w:pPr>
    </w:p>
    <w:p w14:paraId="016FB1FC" w14:textId="5715E701" w:rsidR="00563441" w:rsidRDefault="00563441" w:rsidP="00563441">
      <w:pPr>
        <w:tabs>
          <w:tab w:val="left" w:pos="690"/>
        </w:tabs>
        <w:autoSpaceDE w:val="0"/>
        <w:autoSpaceDN w:val="0"/>
        <w:adjustRightInd w:val="0"/>
        <w:ind w:right="-30"/>
        <w:jc w:val="both"/>
        <w:rPr>
          <w:i/>
          <w:color w:val="000000"/>
          <w:sz w:val="20"/>
          <w:szCs w:val="20"/>
        </w:rPr>
      </w:pPr>
      <w:r w:rsidRPr="0079405C">
        <w:rPr>
          <w:i/>
          <w:color w:val="000000"/>
          <w:sz w:val="20"/>
          <w:szCs w:val="20"/>
        </w:rPr>
        <w:t>Сведения о работах (услугах) не являющимися аналогичными работами (услугами), не за последние 3 года</w:t>
      </w:r>
      <w:r w:rsidRPr="0079405C">
        <w:t xml:space="preserve"> </w:t>
      </w:r>
      <w:r w:rsidRPr="0079405C">
        <w:rPr>
          <w:i/>
          <w:color w:val="000000"/>
          <w:sz w:val="20"/>
          <w:szCs w:val="20"/>
        </w:rPr>
        <w:t xml:space="preserve">до момента вскрытия конвертов с Заявками и стоимостью менее </w:t>
      </w:r>
      <w:r w:rsidR="0079405C" w:rsidRPr="0079405C">
        <w:rPr>
          <w:i/>
          <w:color w:val="000000"/>
          <w:sz w:val="20"/>
          <w:szCs w:val="20"/>
        </w:rPr>
        <w:t>3</w:t>
      </w:r>
      <w:r w:rsidRPr="0079405C">
        <w:rPr>
          <w:i/>
          <w:color w:val="000000"/>
          <w:sz w:val="20"/>
          <w:szCs w:val="20"/>
        </w:rPr>
        <w:t xml:space="preserve"> </w:t>
      </w:r>
      <w:r w:rsidR="0079405C" w:rsidRPr="0079405C">
        <w:rPr>
          <w:i/>
          <w:color w:val="000000"/>
          <w:sz w:val="20"/>
          <w:szCs w:val="20"/>
        </w:rPr>
        <w:t>0</w:t>
      </w:r>
      <w:r w:rsidRPr="0079405C">
        <w:rPr>
          <w:i/>
          <w:color w:val="000000"/>
          <w:sz w:val="20"/>
          <w:szCs w:val="20"/>
        </w:rPr>
        <w:t>0</w:t>
      </w:r>
      <w:r w:rsidRPr="0079405C">
        <w:rPr>
          <w:i/>
          <w:sz w:val="20"/>
          <w:szCs w:val="20"/>
        </w:rPr>
        <w:t>0 000,00</w:t>
      </w:r>
      <w:r w:rsidRPr="0079405C">
        <w:rPr>
          <w:i/>
          <w:color w:val="000000"/>
          <w:sz w:val="20"/>
          <w:szCs w:val="20"/>
        </w:rPr>
        <w:t xml:space="preserve"> руб</w:t>
      </w:r>
      <w:r w:rsidRPr="004B2AD8">
        <w:rPr>
          <w:i/>
          <w:color w:val="000000"/>
          <w:sz w:val="20"/>
          <w:szCs w:val="20"/>
        </w:rPr>
        <w:t xml:space="preserve">. каждый </w:t>
      </w:r>
      <w:r>
        <w:rPr>
          <w:i/>
          <w:color w:val="000000"/>
          <w:sz w:val="20"/>
          <w:szCs w:val="20"/>
        </w:rPr>
        <w:t xml:space="preserve">договор </w:t>
      </w:r>
      <w:r w:rsidRPr="004B2AD8">
        <w:rPr>
          <w:i/>
          <w:color w:val="000000"/>
          <w:sz w:val="20"/>
          <w:szCs w:val="20"/>
        </w:rPr>
        <w:t xml:space="preserve">не принимаются к оценке и сопоставлению. </w:t>
      </w:r>
    </w:p>
    <w:p w14:paraId="350BC06D" w14:textId="77777777" w:rsidR="00563441" w:rsidRDefault="00563441" w:rsidP="00563441">
      <w:pPr>
        <w:tabs>
          <w:tab w:val="left" w:pos="690"/>
        </w:tabs>
        <w:autoSpaceDE w:val="0"/>
        <w:autoSpaceDN w:val="0"/>
        <w:adjustRightInd w:val="0"/>
        <w:ind w:right="-30"/>
        <w:jc w:val="both"/>
        <w:rPr>
          <w:i/>
          <w:sz w:val="20"/>
          <w:szCs w:val="20"/>
        </w:rPr>
      </w:pPr>
    </w:p>
    <w:p w14:paraId="1EE1F210" w14:textId="77777777" w:rsidR="00563441" w:rsidRDefault="00563441" w:rsidP="00563441">
      <w:pPr>
        <w:tabs>
          <w:tab w:val="left" w:pos="690"/>
        </w:tabs>
        <w:autoSpaceDE w:val="0"/>
        <w:autoSpaceDN w:val="0"/>
        <w:adjustRightInd w:val="0"/>
        <w:ind w:right="-30"/>
        <w:jc w:val="both"/>
        <w:rPr>
          <w:i/>
          <w:sz w:val="20"/>
          <w:szCs w:val="20"/>
        </w:rPr>
      </w:pPr>
      <w:r w:rsidRPr="00DC7CEB">
        <w:rPr>
          <w:i/>
          <w:sz w:val="20"/>
          <w:szCs w:val="20"/>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w:t>
      </w:r>
    </w:p>
    <w:p w14:paraId="5D101455" w14:textId="77777777" w:rsidR="00563441" w:rsidRPr="00ED4487" w:rsidRDefault="00563441" w:rsidP="00563441">
      <w:pPr>
        <w:tabs>
          <w:tab w:val="left" w:pos="690"/>
        </w:tabs>
        <w:autoSpaceDE w:val="0"/>
        <w:autoSpaceDN w:val="0"/>
        <w:adjustRightInd w:val="0"/>
        <w:ind w:right="-30"/>
        <w:jc w:val="both"/>
        <w:rPr>
          <w:i/>
          <w:sz w:val="20"/>
          <w:szCs w:val="20"/>
        </w:rPr>
      </w:pPr>
    </w:p>
    <w:p w14:paraId="4CE8F222" w14:textId="77777777" w:rsidR="00563441" w:rsidRDefault="00563441" w:rsidP="00563441">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1F9DDE11" w14:textId="77777777" w:rsidR="00563441" w:rsidRPr="00501F99" w:rsidRDefault="00563441" w:rsidP="00563441">
      <w:pPr>
        <w:tabs>
          <w:tab w:val="left" w:pos="0"/>
        </w:tabs>
        <w:jc w:val="both"/>
        <w:rPr>
          <w:i/>
          <w:sz w:val="20"/>
          <w:szCs w:val="20"/>
        </w:rPr>
      </w:pPr>
      <w:r>
        <w:rPr>
          <w:i/>
          <w:sz w:val="20"/>
          <w:szCs w:val="20"/>
        </w:rPr>
        <w:t xml:space="preserve">В случае </w:t>
      </w:r>
      <w:r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065CF23E" w14:textId="77777777" w:rsidR="00563441" w:rsidRPr="00ED4487" w:rsidRDefault="00563441" w:rsidP="00563441">
      <w:pPr>
        <w:tabs>
          <w:tab w:val="left" w:pos="690"/>
        </w:tabs>
        <w:autoSpaceDE w:val="0"/>
        <w:autoSpaceDN w:val="0"/>
        <w:adjustRightInd w:val="0"/>
        <w:ind w:right="-30"/>
        <w:jc w:val="both"/>
        <w:rPr>
          <w:i/>
          <w:color w:val="000000"/>
          <w:sz w:val="20"/>
          <w:szCs w:val="20"/>
        </w:rPr>
      </w:pPr>
    </w:p>
    <w:p w14:paraId="36C5F39D" w14:textId="77777777" w:rsidR="00563441" w:rsidRDefault="00563441" w:rsidP="00563441">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p>
    <w:p w14:paraId="1E670C83" w14:textId="213DC516" w:rsidR="00953B30" w:rsidRDefault="00953B30" w:rsidP="004B2AD8">
      <w:pPr>
        <w:tabs>
          <w:tab w:val="left" w:pos="690"/>
        </w:tabs>
        <w:autoSpaceDE w:val="0"/>
        <w:autoSpaceDN w:val="0"/>
        <w:adjustRightInd w:val="0"/>
        <w:ind w:right="-30"/>
        <w:rPr>
          <w:i/>
          <w:color w:val="000000"/>
          <w:sz w:val="20"/>
          <w:szCs w:val="20"/>
        </w:rPr>
      </w:pPr>
    </w:p>
    <w:p w14:paraId="59BEA0A7" w14:textId="77777777" w:rsidR="00953B30" w:rsidRPr="004B2AD8" w:rsidRDefault="00953B30" w:rsidP="004B2AD8">
      <w:pPr>
        <w:tabs>
          <w:tab w:val="left" w:pos="690"/>
        </w:tabs>
        <w:autoSpaceDE w:val="0"/>
        <w:autoSpaceDN w:val="0"/>
        <w:adjustRightInd w:val="0"/>
        <w:ind w:right="-30"/>
        <w:rPr>
          <w:i/>
          <w:color w:val="000000"/>
          <w:sz w:val="20"/>
          <w:szCs w:val="20"/>
        </w:rPr>
      </w:pPr>
    </w:p>
    <w:p w14:paraId="43949ABD" w14:textId="37010F24" w:rsidR="00A70E80" w:rsidRDefault="00A70E80" w:rsidP="00787243">
      <w:pPr>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6BEF395C" w14:textId="77777777" w:rsidR="00994461" w:rsidRPr="0044148C" w:rsidRDefault="00994461" w:rsidP="00787243">
                  <w:pPr>
                    <w:pStyle w:val="af1"/>
                    <w:tabs>
                      <w:tab w:val="left" w:pos="690"/>
                    </w:tabs>
                    <w:ind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67D5BA34" w:rsidR="000B534F" w:rsidRDefault="000B534F" w:rsidP="00DF52A4">
      <w:pPr>
        <w:rPr>
          <w:sz w:val="20"/>
          <w:szCs w:val="20"/>
        </w:rPr>
      </w:pPr>
    </w:p>
    <w:p w14:paraId="0D554C50" w14:textId="77777777" w:rsidR="00787243" w:rsidRDefault="00787243" w:rsidP="00DF52A4">
      <w:pPr>
        <w:rPr>
          <w:sz w:val="20"/>
          <w:szCs w:val="20"/>
        </w:rPr>
      </w:pPr>
    </w:p>
    <w:p w14:paraId="1DFE2DDC" w14:textId="77777777" w:rsidR="00C93CD8" w:rsidRDefault="00C93CD8" w:rsidP="00A100CB">
      <w:pPr>
        <w:pStyle w:val="af1"/>
        <w:tabs>
          <w:tab w:val="left" w:pos="690"/>
        </w:tabs>
        <w:ind w:right="68"/>
        <w:rPr>
          <w:b/>
          <w:color w:val="auto"/>
          <w:sz w:val="20"/>
          <w:szCs w:val="20"/>
        </w:rPr>
      </w:pPr>
    </w:p>
    <w:p w14:paraId="0C6EC5BC" w14:textId="3FFB9B67" w:rsidR="00C93CD8" w:rsidRDefault="00C93CD8" w:rsidP="00253F93">
      <w:pPr>
        <w:pStyle w:val="af1"/>
        <w:tabs>
          <w:tab w:val="left" w:pos="690"/>
        </w:tabs>
        <w:ind w:right="68"/>
        <w:jc w:val="right"/>
        <w:rPr>
          <w:b/>
          <w:color w:val="auto"/>
          <w:sz w:val="20"/>
          <w:szCs w:val="20"/>
        </w:rPr>
      </w:pPr>
    </w:p>
    <w:p w14:paraId="32859497" w14:textId="49A22AFD" w:rsidR="0079405C" w:rsidRDefault="0079405C" w:rsidP="00253F93">
      <w:pPr>
        <w:pStyle w:val="af1"/>
        <w:tabs>
          <w:tab w:val="left" w:pos="690"/>
        </w:tabs>
        <w:ind w:right="68"/>
        <w:jc w:val="right"/>
        <w:rPr>
          <w:b/>
          <w:color w:val="auto"/>
          <w:sz w:val="20"/>
          <w:szCs w:val="20"/>
        </w:rPr>
      </w:pPr>
    </w:p>
    <w:p w14:paraId="6D580659" w14:textId="64F86763" w:rsidR="0079405C" w:rsidRDefault="0079405C" w:rsidP="00253F93">
      <w:pPr>
        <w:pStyle w:val="af1"/>
        <w:tabs>
          <w:tab w:val="left" w:pos="690"/>
        </w:tabs>
        <w:ind w:right="68"/>
        <w:jc w:val="right"/>
        <w:rPr>
          <w:b/>
          <w:color w:val="auto"/>
          <w:sz w:val="20"/>
          <w:szCs w:val="20"/>
        </w:rPr>
      </w:pPr>
    </w:p>
    <w:p w14:paraId="28A31FE7" w14:textId="150B99B7" w:rsidR="0079405C" w:rsidRDefault="0079405C" w:rsidP="00253F93">
      <w:pPr>
        <w:pStyle w:val="af1"/>
        <w:tabs>
          <w:tab w:val="left" w:pos="690"/>
        </w:tabs>
        <w:ind w:right="68"/>
        <w:jc w:val="right"/>
        <w:rPr>
          <w:b/>
          <w:color w:val="auto"/>
          <w:sz w:val="20"/>
          <w:szCs w:val="20"/>
        </w:rPr>
      </w:pPr>
    </w:p>
    <w:p w14:paraId="7914CF2E" w14:textId="2E5CFF6A" w:rsidR="0079405C" w:rsidRDefault="0079405C" w:rsidP="00253F93">
      <w:pPr>
        <w:pStyle w:val="af1"/>
        <w:tabs>
          <w:tab w:val="left" w:pos="690"/>
        </w:tabs>
        <w:ind w:right="68"/>
        <w:jc w:val="right"/>
        <w:rPr>
          <w:b/>
          <w:color w:val="auto"/>
          <w:sz w:val="20"/>
          <w:szCs w:val="20"/>
        </w:rPr>
      </w:pPr>
    </w:p>
    <w:p w14:paraId="40BF47F8" w14:textId="0538D35C" w:rsidR="0079405C" w:rsidRDefault="0079405C" w:rsidP="00253F93">
      <w:pPr>
        <w:pStyle w:val="af1"/>
        <w:tabs>
          <w:tab w:val="left" w:pos="690"/>
        </w:tabs>
        <w:ind w:right="68"/>
        <w:jc w:val="right"/>
        <w:rPr>
          <w:b/>
          <w:color w:val="auto"/>
          <w:sz w:val="20"/>
          <w:szCs w:val="20"/>
        </w:rPr>
      </w:pPr>
    </w:p>
    <w:p w14:paraId="701110DD" w14:textId="59C0E113" w:rsidR="0079405C" w:rsidRDefault="0079405C" w:rsidP="00253F93">
      <w:pPr>
        <w:pStyle w:val="af1"/>
        <w:tabs>
          <w:tab w:val="left" w:pos="690"/>
        </w:tabs>
        <w:ind w:right="68"/>
        <w:jc w:val="right"/>
        <w:rPr>
          <w:b/>
          <w:color w:val="auto"/>
          <w:sz w:val="20"/>
          <w:szCs w:val="20"/>
        </w:rPr>
      </w:pPr>
    </w:p>
    <w:p w14:paraId="57877A3B" w14:textId="03690B98" w:rsidR="0079405C" w:rsidRDefault="0079405C" w:rsidP="00253F93">
      <w:pPr>
        <w:pStyle w:val="af1"/>
        <w:tabs>
          <w:tab w:val="left" w:pos="690"/>
        </w:tabs>
        <w:ind w:right="68"/>
        <w:jc w:val="right"/>
        <w:rPr>
          <w:b/>
          <w:color w:val="auto"/>
          <w:sz w:val="20"/>
          <w:szCs w:val="20"/>
        </w:rPr>
      </w:pPr>
    </w:p>
    <w:p w14:paraId="6FEE77BE" w14:textId="2A74B6B3" w:rsidR="0079405C" w:rsidRDefault="0079405C" w:rsidP="00253F93">
      <w:pPr>
        <w:pStyle w:val="af1"/>
        <w:tabs>
          <w:tab w:val="left" w:pos="690"/>
        </w:tabs>
        <w:ind w:right="68"/>
        <w:jc w:val="right"/>
        <w:rPr>
          <w:b/>
          <w:color w:val="auto"/>
          <w:sz w:val="20"/>
          <w:szCs w:val="20"/>
        </w:rPr>
      </w:pPr>
    </w:p>
    <w:p w14:paraId="5A91C279" w14:textId="24DE86CF" w:rsidR="0079405C" w:rsidRDefault="0079405C" w:rsidP="00253F93">
      <w:pPr>
        <w:pStyle w:val="af1"/>
        <w:tabs>
          <w:tab w:val="left" w:pos="690"/>
        </w:tabs>
        <w:ind w:right="68"/>
        <w:jc w:val="right"/>
        <w:rPr>
          <w:b/>
          <w:color w:val="auto"/>
          <w:sz w:val="20"/>
          <w:szCs w:val="20"/>
        </w:rPr>
      </w:pPr>
    </w:p>
    <w:p w14:paraId="07E6676E" w14:textId="2D1A8B3A" w:rsidR="0079405C" w:rsidRDefault="0079405C" w:rsidP="00253F93">
      <w:pPr>
        <w:pStyle w:val="af1"/>
        <w:tabs>
          <w:tab w:val="left" w:pos="690"/>
        </w:tabs>
        <w:ind w:right="68"/>
        <w:jc w:val="right"/>
        <w:rPr>
          <w:b/>
          <w:color w:val="auto"/>
          <w:sz w:val="20"/>
          <w:szCs w:val="20"/>
        </w:rPr>
      </w:pPr>
    </w:p>
    <w:p w14:paraId="6E5C069C" w14:textId="5B768701" w:rsidR="0079405C" w:rsidRDefault="0079405C" w:rsidP="00253F93">
      <w:pPr>
        <w:pStyle w:val="af1"/>
        <w:tabs>
          <w:tab w:val="left" w:pos="690"/>
        </w:tabs>
        <w:ind w:right="68"/>
        <w:jc w:val="right"/>
        <w:rPr>
          <w:b/>
          <w:color w:val="auto"/>
          <w:sz w:val="20"/>
          <w:szCs w:val="20"/>
        </w:rPr>
      </w:pPr>
    </w:p>
    <w:p w14:paraId="6D2626C6" w14:textId="6BAA6BF8" w:rsidR="0079405C" w:rsidRDefault="0079405C" w:rsidP="00253F93">
      <w:pPr>
        <w:pStyle w:val="af1"/>
        <w:tabs>
          <w:tab w:val="left" w:pos="690"/>
        </w:tabs>
        <w:ind w:right="68"/>
        <w:jc w:val="right"/>
        <w:rPr>
          <w:b/>
          <w:color w:val="auto"/>
          <w:sz w:val="20"/>
          <w:szCs w:val="20"/>
        </w:rPr>
      </w:pPr>
    </w:p>
    <w:p w14:paraId="03FCF49F" w14:textId="1A411E0D" w:rsidR="0079405C" w:rsidRDefault="0079405C" w:rsidP="00253F93">
      <w:pPr>
        <w:pStyle w:val="af1"/>
        <w:tabs>
          <w:tab w:val="left" w:pos="690"/>
        </w:tabs>
        <w:ind w:right="68"/>
        <w:jc w:val="right"/>
        <w:rPr>
          <w:b/>
          <w:color w:val="auto"/>
          <w:sz w:val="20"/>
          <w:szCs w:val="20"/>
        </w:rPr>
      </w:pPr>
    </w:p>
    <w:p w14:paraId="4F2AAB98" w14:textId="3305BC03" w:rsidR="0079405C" w:rsidRDefault="0079405C" w:rsidP="00253F93">
      <w:pPr>
        <w:pStyle w:val="af1"/>
        <w:tabs>
          <w:tab w:val="left" w:pos="690"/>
        </w:tabs>
        <w:ind w:right="68"/>
        <w:jc w:val="right"/>
        <w:rPr>
          <w:b/>
          <w:color w:val="auto"/>
          <w:sz w:val="20"/>
          <w:szCs w:val="20"/>
        </w:rPr>
      </w:pPr>
    </w:p>
    <w:p w14:paraId="7E0A981A" w14:textId="777A158D" w:rsidR="0079405C" w:rsidRDefault="0079405C" w:rsidP="00253F93">
      <w:pPr>
        <w:pStyle w:val="af1"/>
        <w:tabs>
          <w:tab w:val="left" w:pos="690"/>
        </w:tabs>
        <w:ind w:right="68"/>
        <w:jc w:val="right"/>
        <w:rPr>
          <w:b/>
          <w:color w:val="auto"/>
          <w:sz w:val="20"/>
          <w:szCs w:val="20"/>
        </w:rPr>
      </w:pPr>
    </w:p>
    <w:p w14:paraId="2199C905" w14:textId="23C195F7" w:rsidR="0079405C" w:rsidRDefault="0079405C" w:rsidP="00253F93">
      <w:pPr>
        <w:pStyle w:val="af1"/>
        <w:tabs>
          <w:tab w:val="left" w:pos="690"/>
        </w:tabs>
        <w:ind w:right="68"/>
        <w:jc w:val="right"/>
        <w:rPr>
          <w:b/>
          <w:color w:val="auto"/>
          <w:sz w:val="20"/>
          <w:szCs w:val="20"/>
        </w:rPr>
      </w:pPr>
    </w:p>
    <w:p w14:paraId="54A2F3B4" w14:textId="0A6C2B77" w:rsidR="0079405C" w:rsidRDefault="0079405C" w:rsidP="00253F93">
      <w:pPr>
        <w:pStyle w:val="af1"/>
        <w:tabs>
          <w:tab w:val="left" w:pos="690"/>
        </w:tabs>
        <w:ind w:right="68"/>
        <w:jc w:val="right"/>
        <w:rPr>
          <w:b/>
          <w:color w:val="auto"/>
          <w:sz w:val="20"/>
          <w:szCs w:val="20"/>
        </w:rPr>
      </w:pPr>
    </w:p>
    <w:p w14:paraId="72CC3D5C" w14:textId="205AD70E" w:rsidR="0079405C" w:rsidRDefault="0079405C" w:rsidP="00253F93">
      <w:pPr>
        <w:pStyle w:val="af1"/>
        <w:tabs>
          <w:tab w:val="left" w:pos="690"/>
        </w:tabs>
        <w:ind w:right="68"/>
        <w:jc w:val="right"/>
        <w:rPr>
          <w:b/>
          <w:color w:val="auto"/>
          <w:sz w:val="20"/>
          <w:szCs w:val="20"/>
        </w:rPr>
      </w:pPr>
    </w:p>
    <w:p w14:paraId="57F8E576" w14:textId="0287D49C" w:rsidR="0079405C" w:rsidRDefault="0079405C" w:rsidP="00253F93">
      <w:pPr>
        <w:pStyle w:val="af1"/>
        <w:tabs>
          <w:tab w:val="left" w:pos="690"/>
        </w:tabs>
        <w:ind w:right="68"/>
        <w:jc w:val="right"/>
        <w:rPr>
          <w:b/>
          <w:color w:val="auto"/>
          <w:sz w:val="20"/>
          <w:szCs w:val="20"/>
        </w:rPr>
      </w:pPr>
    </w:p>
    <w:p w14:paraId="2FF41800" w14:textId="77777777" w:rsidR="0079405C" w:rsidRDefault="0079405C" w:rsidP="00253F93">
      <w:pPr>
        <w:pStyle w:val="af1"/>
        <w:tabs>
          <w:tab w:val="left" w:pos="690"/>
        </w:tabs>
        <w:ind w:right="68"/>
        <w:jc w:val="right"/>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4096"/>
      </w:tblGrid>
      <w:tr w:rsidR="00DF52A4" w:rsidRPr="00393FEC" w14:paraId="1F8F7E0A" w14:textId="77777777" w:rsidTr="00AC0403">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4096"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AC0403">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AC0403">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AC0403">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AC0403">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AC0403">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AC0403">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4096"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260C5" w14:textId="77777777" w:rsidR="004B7BBD" w:rsidRDefault="004B7BBD">
      <w:r>
        <w:separator/>
      </w:r>
    </w:p>
  </w:endnote>
  <w:endnote w:type="continuationSeparator" w:id="0">
    <w:p w14:paraId="78A1F18C" w14:textId="77777777" w:rsidR="004B7BBD" w:rsidRDefault="004B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3124" w14:textId="77777777" w:rsidR="004B7BBD" w:rsidRDefault="004B7BBD">
      <w:r>
        <w:separator/>
      </w:r>
    </w:p>
  </w:footnote>
  <w:footnote w:type="continuationSeparator" w:id="0">
    <w:p w14:paraId="2BDDFCAA" w14:textId="77777777" w:rsidR="004B7BBD" w:rsidRDefault="004B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086D79"/>
    <w:multiLevelType w:val="hybridMultilevel"/>
    <w:tmpl w:val="3A0C576E"/>
    <w:lvl w:ilvl="0" w:tplc="B4AA8C68">
      <w:numFmt w:val="bullet"/>
      <w:lvlText w:val="–"/>
      <w:lvlJc w:val="left"/>
      <w:pPr>
        <w:ind w:left="1400" w:hanging="360"/>
      </w:pPr>
      <w:rPr>
        <w:rFonts w:ascii="Times New Roman" w:eastAsia="Times New Roman" w:hAnsi="Times New Roman" w:cs="Times New Roman" w:hint="default"/>
        <w:spacing w:val="-22"/>
        <w:w w:val="99"/>
        <w:sz w:val="24"/>
        <w:szCs w:val="24"/>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4"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5"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07CC3F26"/>
    <w:multiLevelType w:val="hybridMultilevel"/>
    <w:tmpl w:val="9D6E3044"/>
    <w:lvl w:ilvl="0" w:tplc="0FEAE5F0">
      <w:start w:val="1"/>
      <w:numFmt w:val="decimal"/>
      <w:lvlText w:val="26.%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7DE49C2"/>
    <w:multiLevelType w:val="multilevel"/>
    <w:tmpl w:val="636CBDF4"/>
    <w:lvl w:ilvl="0">
      <w:start w:val="1"/>
      <w:numFmt w:val="decimal"/>
      <w:lvlText w:val="%1."/>
      <w:lvlJc w:val="left"/>
      <w:pPr>
        <w:ind w:left="390" w:hanging="390"/>
      </w:pPr>
      <w:rPr>
        <w:rFonts w:hint="default"/>
      </w:rPr>
    </w:lvl>
    <w:lvl w:ilvl="1">
      <w:start w:val="1"/>
      <w:numFmt w:val="decimal"/>
      <w:lvlText w:val="1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6"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7"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1FF41C0B"/>
    <w:multiLevelType w:val="multilevel"/>
    <w:tmpl w:val="48FC3EFE"/>
    <w:lvl w:ilvl="0">
      <w:start w:val="1"/>
      <w:numFmt w:val="decimal"/>
      <w:lvlText w:val="%1."/>
      <w:lvlJc w:val="left"/>
      <w:pPr>
        <w:ind w:left="390" w:hanging="390"/>
      </w:pPr>
      <w:rPr>
        <w:rFonts w:hint="default"/>
      </w:rPr>
    </w:lvl>
    <w:lvl w:ilvl="1">
      <w:start w:val="1"/>
      <w:numFmt w:val="decimal"/>
      <w:lvlText w:val="18.%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0"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1" w15:restartNumberingAfterBreak="0">
    <w:nsid w:val="26291FF5"/>
    <w:multiLevelType w:val="multilevel"/>
    <w:tmpl w:val="3DDA556C"/>
    <w:lvl w:ilvl="0">
      <w:start w:val="2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26716BE6"/>
    <w:multiLevelType w:val="hybridMultilevel"/>
    <w:tmpl w:val="43A6B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E6D34FE"/>
    <w:multiLevelType w:val="multilevel"/>
    <w:tmpl w:val="968E4CCE"/>
    <w:lvl w:ilvl="0">
      <w:start w:val="1"/>
      <w:numFmt w:val="decimal"/>
      <w:lvlText w:val="%1."/>
      <w:lvlJc w:val="left"/>
      <w:pPr>
        <w:ind w:left="390" w:hanging="390"/>
      </w:pPr>
      <w:rPr>
        <w:rFonts w:hint="default"/>
      </w:rPr>
    </w:lvl>
    <w:lvl w:ilvl="1">
      <w:start w:val="1"/>
      <w:numFmt w:val="decimal"/>
      <w:lvlText w:val="1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33766320"/>
    <w:multiLevelType w:val="multilevel"/>
    <w:tmpl w:val="EE42EC36"/>
    <w:lvl w:ilvl="0">
      <w:start w:val="1"/>
      <w:numFmt w:val="decimal"/>
      <w:lvlText w:val="%1"/>
      <w:lvlJc w:val="left"/>
      <w:pPr>
        <w:ind w:left="502"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0"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1"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2" w15:restartNumberingAfterBreak="0">
    <w:nsid w:val="3C792071"/>
    <w:multiLevelType w:val="hybridMultilevel"/>
    <w:tmpl w:val="B0C4D01E"/>
    <w:lvl w:ilvl="0" w:tplc="11BCDE5A">
      <w:start w:val="1"/>
      <w:numFmt w:val="decimal"/>
      <w:lvlText w:val="13.%1."/>
      <w:lvlJc w:val="left"/>
      <w:pPr>
        <w:ind w:left="927"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3B3662B"/>
    <w:multiLevelType w:val="multilevel"/>
    <w:tmpl w:val="1794F888"/>
    <w:lvl w:ilvl="0">
      <w:start w:val="1"/>
      <w:numFmt w:val="decimal"/>
      <w:lvlText w:val="%1."/>
      <w:lvlJc w:val="left"/>
      <w:pPr>
        <w:ind w:left="390" w:hanging="390"/>
      </w:pPr>
      <w:rPr>
        <w:rFonts w:hint="default"/>
      </w:rPr>
    </w:lvl>
    <w:lvl w:ilvl="1">
      <w:start w:val="1"/>
      <w:numFmt w:val="decimal"/>
      <w:lvlText w:val="20.%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7" w15:restartNumberingAfterBreak="0">
    <w:nsid w:val="45976F6A"/>
    <w:multiLevelType w:val="hybridMultilevel"/>
    <w:tmpl w:val="18AA8060"/>
    <w:lvl w:ilvl="0" w:tplc="33F0C4CA">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2" w15:restartNumberingAfterBreak="0">
    <w:nsid w:val="566C286F"/>
    <w:multiLevelType w:val="hybridMultilevel"/>
    <w:tmpl w:val="6220BAEA"/>
    <w:lvl w:ilvl="0" w:tplc="3FAAE024">
      <w:start w:val="1"/>
      <w:numFmt w:val="decimal"/>
      <w:lvlText w:val="25.%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7E36AE8"/>
    <w:multiLevelType w:val="hybridMultilevel"/>
    <w:tmpl w:val="4168857E"/>
    <w:lvl w:ilvl="0" w:tplc="34E82604">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AA4159C"/>
    <w:multiLevelType w:val="multilevel"/>
    <w:tmpl w:val="857A0D86"/>
    <w:lvl w:ilvl="0">
      <w:start w:val="1"/>
      <w:numFmt w:val="decimal"/>
      <w:lvlText w:val="%1."/>
      <w:lvlJc w:val="left"/>
      <w:pPr>
        <w:ind w:left="390" w:hanging="390"/>
      </w:pPr>
      <w:rPr>
        <w:rFonts w:hint="default"/>
      </w:rPr>
    </w:lvl>
    <w:lvl w:ilvl="1">
      <w:start w:val="1"/>
      <w:numFmt w:val="decimal"/>
      <w:lvlText w:val="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6" w15:restartNumberingAfterBreak="0">
    <w:nsid w:val="5F9119C2"/>
    <w:multiLevelType w:val="multilevel"/>
    <w:tmpl w:val="C1C409F6"/>
    <w:lvl w:ilvl="0">
      <w:start w:val="1"/>
      <w:numFmt w:val="decimal"/>
      <w:lvlText w:val="%1."/>
      <w:lvlJc w:val="left"/>
      <w:pPr>
        <w:ind w:left="390" w:hanging="390"/>
      </w:pPr>
      <w:rPr>
        <w:rFonts w:hint="default"/>
      </w:rPr>
    </w:lvl>
    <w:lvl w:ilvl="1">
      <w:start w:val="1"/>
      <w:numFmt w:val="decimal"/>
      <w:lvlText w:val="17.%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0156170"/>
    <w:multiLevelType w:val="multilevel"/>
    <w:tmpl w:val="7B24830E"/>
    <w:lvl w:ilvl="0">
      <w:start w:val="1"/>
      <w:numFmt w:val="decimal"/>
      <w:lvlText w:val="%1."/>
      <w:lvlJc w:val="left"/>
      <w:pPr>
        <w:ind w:left="390" w:hanging="390"/>
      </w:pPr>
      <w:rPr>
        <w:rFonts w:hint="default"/>
      </w:rPr>
    </w:lvl>
    <w:lvl w:ilvl="1">
      <w:start w:val="1"/>
      <w:numFmt w:val="decimal"/>
      <w:lvlText w:val="19.%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9" w15:restartNumberingAfterBreak="0">
    <w:nsid w:val="6EA21626"/>
    <w:multiLevelType w:val="multilevel"/>
    <w:tmpl w:val="3A984A08"/>
    <w:lvl w:ilvl="0">
      <w:start w:val="1"/>
      <w:numFmt w:val="decimal"/>
      <w:lvlText w:val="%1."/>
      <w:lvlJc w:val="left"/>
      <w:pPr>
        <w:ind w:left="390" w:hanging="390"/>
      </w:pPr>
      <w:rPr>
        <w:rFonts w:hint="default"/>
      </w:rPr>
    </w:lvl>
    <w:lvl w:ilvl="1">
      <w:start w:val="1"/>
      <w:numFmt w:val="decimal"/>
      <w:lvlText w:val="16.%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1" w15:restartNumberingAfterBreak="0">
    <w:nsid w:val="78676834"/>
    <w:multiLevelType w:val="hybridMultilevel"/>
    <w:tmpl w:val="B11AE5D2"/>
    <w:lvl w:ilvl="0" w:tplc="70166B3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1"/>
  </w:num>
  <w:num w:numId="2">
    <w:abstractNumId w:val="32"/>
  </w:num>
  <w:num w:numId="3">
    <w:abstractNumId w:val="75"/>
  </w:num>
  <w:num w:numId="4">
    <w:abstractNumId w:val="41"/>
  </w:num>
  <w:num w:numId="5">
    <w:abstractNumId w:val="78"/>
  </w:num>
  <w:num w:numId="6">
    <w:abstractNumId w:val="0"/>
  </w:num>
  <w:num w:numId="7">
    <w:abstractNumId w:val="42"/>
  </w:num>
  <w:num w:numId="8">
    <w:abstractNumId w:val="80"/>
  </w:num>
  <w:num w:numId="9">
    <w:abstractNumId w:val="50"/>
  </w:num>
  <w:num w:numId="10">
    <w:abstractNumId w:val="46"/>
  </w:num>
  <w:num w:numId="11">
    <w:abstractNumId w:val="34"/>
  </w:num>
  <w:num w:numId="12">
    <w:abstractNumId w:val="35"/>
  </w:num>
  <w:num w:numId="13">
    <w:abstractNumId w:val="60"/>
  </w:num>
  <w:num w:numId="14">
    <w:abstractNumId w:val="49"/>
  </w:num>
  <w:num w:numId="15">
    <w:abstractNumId w:val="71"/>
  </w:num>
  <w:num w:numId="16">
    <w:abstractNumId w:val="69"/>
  </w:num>
  <w:num w:numId="17">
    <w:abstractNumId w:val="57"/>
  </w:num>
  <w:num w:numId="18">
    <w:abstractNumId w:val="70"/>
    <w:lvlOverride w:ilvl="0"/>
    <w:lvlOverride w:ilvl="1">
      <w:startOverride w:val="1"/>
    </w:lvlOverride>
    <w:lvlOverride w:ilvl="2"/>
    <w:lvlOverride w:ilvl="3"/>
    <w:lvlOverride w:ilvl="4"/>
    <w:lvlOverride w:ilvl="5"/>
    <w:lvlOverride w:ilvl="6"/>
    <w:lvlOverride w:ilvl="7"/>
    <w:lvlOverride w:ilvl="8"/>
  </w:num>
  <w:num w:numId="19">
    <w:abstractNumId w:val="43"/>
  </w:num>
  <w:num w:numId="20">
    <w:abstractNumId w:val="66"/>
  </w:num>
  <w:num w:numId="21">
    <w:abstractNumId w:val="45"/>
  </w:num>
  <w:num w:numId="22">
    <w:abstractNumId w:val="38"/>
  </w:num>
  <w:num w:numId="23">
    <w:abstractNumId w:val="81"/>
  </w:num>
  <w:num w:numId="24">
    <w:abstractNumId w:val="73"/>
  </w:num>
  <w:num w:numId="25">
    <w:abstractNumId w:val="74"/>
  </w:num>
  <w:num w:numId="26">
    <w:abstractNumId w:val="33"/>
  </w:num>
  <w:num w:numId="27">
    <w:abstractNumId w:val="54"/>
  </w:num>
  <w:num w:numId="28">
    <w:abstractNumId w:val="44"/>
  </w:num>
  <w:num w:numId="29">
    <w:abstractNumId w:val="79"/>
  </w:num>
  <w:num w:numId="30">
    <w:abstractNumId w:val="76"/>
  </w:num>
  <w:num w:numId="31">
    <w:abstractNumId w:val="48"/>
  </w:num>
  <w:num w:numId="32">
    <w:abstractNumId w:val="77"/>
  </w:num>
  <w:num w:numId="33">
    <w:abstractNumId w:val="65"/>
  </w:num>
  <w:num w:numId="34">
    <w:abstractNumId w:val="67"/>
  </w:num>
  <w:num w:numId="35">
    <w:abstractNumId w:val="72"/>
  </w:num>
  <w:num w:numId="36">
    <w:abstractNumId w:val="36"/>
  </w:num>
  <w:num w:numId="37">
    <w:abstractNumId w:val="62"/>
  </w:num>
  <w:num w:numId="38">
    <w:abstractNumId w:val="58"/>
  </w:num>
  <w:num w:numId="39">
    <w:abstractNumId w:val="52"/>
  </w:num>
  <w:num w:numId="40">
    <w:abstractNumId w:val="5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72C"/>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88E"/>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1F84"/>
    <w:rsid w:val="00132318"/>
    <w:rsid w:val="00132744"/>
    <w:rsid w:val="001327E3"/>
    <w:rsid w:val="001327FE"/>
    <w:rsid w:val="001331B1"/>
    <w:rsid w:val="001332E6"/>
    <w:rsid w:val="00134109"/>
    <w:rsid w:val="001342AE"/>
    <w:rsid w:val="00134651"/>
    <w:rsid w:val="001352D3"/>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55EA"/>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17B"/>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231"/>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4E58"/>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D04"/>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7E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57"/>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8AA"/>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277"/>
    <w:rsid w:val="004A7527"/>
    <w:rsid w:val="004A7818"/>
    <w:rsid w:val="004B0193"/>
    <w:rsid w:val="004B0B8F"/>
    <w:rsid w:val="004B0BE3"/>
    <w:rsid w:val="004B0EE5"/>
    <w:rsid w:val="004B170B"/>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B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5719"/>
    <w:rsid w:val="004C5A50"/>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D48"/>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441"/>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4A6"/>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528"/>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41E"/>
    <w:rsid w:val="00636807"/>
    <w:rsid w:val="00636FA7"/>
    <w:rsid w:val="0063703A"/>
    <w:rsid w:val="0063727D"/>
    <w:rsid w:val="006372FA"/>
    <w:rsid w:val="006378D1"/>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3A"/>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7B3"/>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71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09FE"/>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69DE"/>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571"/>
    <w:rsid w:val="00770F3D"/>
    <w:rsid w:val="007714A1"/>
    <w:rsid w:val="00771F93"/>
    <w:rsid w:val="00772653"/>
    <w:rsid w:val="007729B8"/>
    <w:rsid w:val="00772A7E"/>
    <w:rsid w:val="00772C23"/>
    <w:rsid w:val="00773CFB"/>
    <w:rsid w:val="00773E8D"/>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243"/>
    <w:rsid w:val="00787829"/>
    <w:rsid w:val="00787C2A"/>
    <w:rsid w:val="007902E9"/>
    <w:rsid w:val="00790327"/>
    <w:rsid w:val="00790370"/>
    <w:rsid w:val="0079062E"/>
    <w:rsid w:val="00790C74"/>
    <w:rsid w:val="0079146B"/>
    <w:rsid w:val="0079278C"/>
    <w:rsid w:val="00793DF2"/>
    <w:rsid w:val="0079405C"/>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3EB"/>
    <w:rsid w:val="008047E3"/>
    <w:rsid w:val="00804A2A"/>
    <w:rsid w:val="00805226"/>
    <w:rsid w:val="00805870"/>
    <w:rsid w:val="008062E7"/>
    <w:rsid w:val="0080699B"/>
    <w:rsid w:val="00806FA0"/>
    <w:rsid w:val="0080735D"/>
    <w:rsid w:val="00807EA7"/>
    <w:rsid w:val="00807ECE"/>
    <w:rsid w:val="00810AF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1E2"/>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C2B"/>
    <w:rsid w:val="00896EA9"/>
    <w:rsid w:val="0089708B"/>
    <w:rsid w:val="008972CD"/>
    <w:rsid w:val="00897C01"/>
    <w:rsid w:val="008A0769"/>
    <w:rsid w:val="008A07F9"/>
    <w:rsid w:val="008A0840"/>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71"/>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843"/>
    <w:rsid w:val="008D09C1"/>
    <w:rsid w:val="008D0B9F"/>
    <w:rsid w:val="008D12A7"/>
    <w:rsid w:val="008D191C"/>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27B0F"/>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3B30"/>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3D0F"/>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DA9"/>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07B"/>
    <w:rsid w:val="00A33E62"/>
    <w:rsid w:val="00A34B48"/>
    <w:rsid w:val="00A358C0"/>
    <w:rsid w:val="00A35A33"/>
    <w:rsid w:val="00A35BA6"/>
    <w:rsid w:val="00A35F70"/>
    <w:rsid w:val="00A3622E"/>
    <w:rsid w:val="00A363C5"/>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A22"/>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403"/>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930"/>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1974"/>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6DDF"/>
    <w:rsid w:val="00B67373"/>
    <w:rsid w:val="00B6772D"/>
    <w:rsid w:val="00B67A59"/>
    <w:rsid w:val="00B67C11"/>
    <w:rsid w:val="00B67C24"/>
    <w:rsid w:val="00B67C9D"/>
    <w:rsid w:val="00B701EE"/>
    <w:rsid w:val="00B70394"/>
    <w:rsid w:val="00B70637"/>
    <w:rsid w:val="00B70695"/>
    <w:rsid w:val="00B708DC"/>
    <w:rsid w:val="00B70C05"/>
    <w:rsid w:val="00B7191E"/>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08E"/>
    <w:rsid w:val="00B84476"/>
    <w:rsid w:val="00B84481"/>
    <w:rsid w:val="00B84A25"/>
    <w:rsid w:val="00B84B16"/>
    <w:rsid w:val="00B84C7B"/>
    <w:rsid w:val="00B852BC"/>
    <w:rsid w:val="00B8596E"/>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919"/>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9B6"/>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A1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1EEF"/>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4E8"/>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8DE"/>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0C9"/>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3CF6"/>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887"/>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85"/>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C09"/>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43</Pages>
  <Words>24262</Words>
  <Characters>138300</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162238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75</cp:revision>
  <cp:lastPrinted>2022-08-09T08:25:00Z</cp:lastPrinted>
  <dcterms:created xsi:type="dcterms:W3CDTF">2022-07-18T12:27:00Z</dcterms:created>
  <dcterms:modified xsi:type="dcterms:W3CDTF">2022-08-09T10:41:00Z</dcterms:modified>
</cp:coreProperties>
</file>